
<file path=[Content_Types].xml><?xml version="1.0" encoding="utf-8"?>
<Types xmlns="http://schemas.openxmlformats.org/package/2006/content-types">
  <Default Extension="gif" ContentType="image/gif"/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"/>
        <w:gridCol w:w="6"/>
        <w:gridCol w:w="15"/>
        <w:gridCol w:w="352"/>
        <w:gridCol w:w="836"/>
        <w:gridCol w:w="64"/>
        <w:gridCol w:w="35"/>
        <w:gridCol w:w="325"/>
        <w:gridCol w:w="176"/>
        <w:gridCol w:w="118"/>
        <w:gridCol w:w="653"/>
        <w:gridCol w:w="75"/>
        <w:gridCol w:w="728"/>
        <w:gridCol w:w="11"/>
        <w:gridCol w:w="634"/>
        <w:gridCol w:w="37"/>
        <w:gridCol w:w="431"/>
        <w:gridCol w:w="92"/>
        <w:gridCol w:w="17"/>
        <w:gridCol w:w="38"/>
        <w:gridCol w:w="1173"/>
        <w:gridCol w:w="37"/>
        <w:gridCol w:w="209"/>
        <w:gridCol w:w="56"/>
        <w:gridCol w:w="248"/>
        <w:gridCol w:w="59"/>
        <w:gridCol w:w="149"/>
        <w:gridCol w:w="20"/>
        <w:gridCol w:w="529"/>
        <w:gridCol w:w="15"/>
        <w:gridCol w:w="348"/>
        <w:gridCol w:w="19"/>
        <w:gridCol w:w="112"/>
        <w:gridCol w:w="1035"/>
        <w:gridCol w:w="187"/>
        <w:gridCol w:w="89"/>
        <w:gridCol w:w="230"/>
        <w:gridCol w:w="19"/>
        <w:gridCol w:w="361"/>
        <w:gridCol w:w="20"/>
        <w:gridCol w:w="191"/>
        <w:gridCol w:w="19"/>
        <w:gridCol w:w="471"/>
        <w:gridCol w:w="20"/>
        <w:gridCol w:w="98"/>
        <w:gridCol w:w="530"/>
        <w:gridCol w:w="69"/>
        <w:gridCol w:w="19"/>
        <w:gridCol w:w="15"/>
        <w:gridCol w:w="18"/>
        <w:gridCol w:w="46"/>
      </w:tblGrid>
      <w:tr w:rsidR="00632D9E" w14:paraId="01CF8DFB" w14:textId="77777777" w:rsidTr="00632D9E">
        <w:trPr>
          <w:trHeight w:val="185"/>
        </w:trPr>
        <w:tc>
          <w:tcPr>
            <w:tcW w:w="53" w:type="dxa"/>
          </w:tcPr>
          <w:p w14:paraId="327602C5" w14:textId="77777777" w:rsidR="00974B0B" w:rsidRDefault="00974B0B" w:rsidP="005C7D9A">
            <w:pPr>
              <w:pStyle w:val="Ttulo2"/>
            </w:pPr>
          </w:p>
        </w:tc>
        <w:tc>
          <w:tcPr>
            <w:tcW w:w="6" w:type="dxa"/>
          </w:tcPr>
          <w:p w14:paraId="7454FB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B4D0F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659E4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51AB1A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2C23DF9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7746585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60B7AD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0199A49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7E4BEFB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423969C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2F9AB76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5D7ABD4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48BC95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05C6E6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A937E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4756D94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69D9CF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406045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55E0D2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2D0A66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31410B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3D11A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7EC2C6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3A6FA5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83E99A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449A24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6480B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72AA254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465BF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4E6BE64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C6EC7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60E1B3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4DB2712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51ACD1B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6DF5674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7A88629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D3C0E0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63F4140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5B0AAA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058EBF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05FEE3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B4375C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60AF29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D088E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2C46047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52633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5949EC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19B5F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0BCE7A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A0F2372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5AB3E6BB" w14:textId="77777777" w:rsidTr="00632D9E">
        <w:trPr>
          <w:trHeight w:val="325"/>
        </w:trPr>
        <w:tc>
          <w:tcPr>
            <w:tcW w:w="53" w:type="dxa"/>
          </w:tcPr>
          <w:p w14:paraId="128687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DFD0E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969" w:type="dxa"/>
            <w:gridSpan w:val="4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43"/>
            </w:tblGrid>
            <w:tr w:rsidR="00974B0B" w14:paraId="47411582" w14:textId="77777777">
              <w:trPr>
                <w:trHeight w:val="247"/>
              </w:trPr>
              <w:tc>
                <w:tcPr>
                  <w:tcW w:w="10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1BD82E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Datos Personales</w:t>
                  </w:r>
                </w:p>
              </w:tc>
            </w:tr>
          </w:tbl>
          <w:p w14:paraId="26E2E9EE" w14:textId="77777777" w:rsidR="00974B0B" w:rsidRDefault="00974B0B">
            <w:pPr>
              <w:spacing w:after="0" w:line="240" w:lineRule="auto"/>
            </w:pPr>
          </w:p>
        </w:tc>
        <w:tc>
          <w:tcPr>
            <w:tcW w:w="15" w:type="dxa"/>
          </w:tcPr>
          <w:p w14:paraId="6A351F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2FA321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2360FC18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4DC61FB0" w14:textId="77777777" w:rsidTr="00632D9E">
        <w:trPr>
          <w:trHeight w:val="156"/>
        </w:trPr>
        <w:tc>
          <w:tcPr>
            <w:tcW w:w="53" w:type="dxa"/>
          </w:tcPr>
          <w:p w14:paraId="42A76EB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C5074E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5A24B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E47231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6A1A872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16BF63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4749629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655810A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E8389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737E0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55ADC8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6E643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4ACA22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47A375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4DF2B8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095C2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6C47BE1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1753A47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7ED825B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452CC7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61F560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D8456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78F9850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771A9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7E7A97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01586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14D6651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FF04BB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40948B3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DAD5C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1EB7ED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10F8B4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1C5E3F2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66A90B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7E2E6C9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560869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1BD620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0B6B87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7CCF775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E21EA5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362912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0B7D0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6C4DA1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8EE958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3EBC76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74D35A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380EFC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20C42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B6B00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30A5B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6F669745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2A6F3816" w14:textId="77777777" w:rsidTr="00632D9E">
        <w:trPr>
          <w:trHeight w:val="1"/>
        </w:trPr>
        <w:tc>
          <w:tcPr>
            <w:tcW w:w="53" w:type="dxa"/>
          </w:tcPr>
          <w:p w14:paraId="44BA72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FD6410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989D68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7F8C8B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7E3931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732B1D9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581AD37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182E68B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47735B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2F9A05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42CD77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5F71A06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0"/>
            </w:tblGrid>
            <w:tr w:rsidR="00974B0B" w14:paraId="6CF126AE" w14:textId="77777777">
              <w:trPr>
                <w:trHeight w:val="238"/>
              </w:trPr>
              <w:tc>
                <w:tcPr>
                  <w:tcW w:w="2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523E411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7A65DE7D" w14:textId="77777777" w:rsidR="00974B0B" w:rsidRDefault="00974B0B">
            <w:pPr>
              <w:spacing w:after="0" w:line="240" w:lineRule="auto"/>
            </w:pPr>
          </w:p>
        </w:tc>
        <w:tc>
          <w:tcPr>
            <w:tcW w:w="38" w:type="dxa"/>
          </w:tcPr>
          <w:p w14:paraId="311556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1A99A97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4061AA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493896B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AFB9A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4175BCF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CDE4C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5716B6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D55DBD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01DEB3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7A74E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4885D6D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18F45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0074B71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189FBD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4335A5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7C18285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45D07C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A4EC85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6B695F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48F977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53B1DB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93E13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D8079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4CC05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1FC13A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6E8A0BA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0EE3C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E85302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69424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C4FCDA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3C913A1D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448BFF12" w14:textId="77777777" w:rsidTr="00632D9E">
        <w:trPr>
          <w:trHeight w:val="1"/>
        </w:trPr>
        <w:tc>
          <w:tcPr>
            <w:tcW w:w="53" w:type="dxa"/>
          </w:tcPr>
          <w:p w14:paraId="07C77D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B3046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601303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 w:val="restart"/>
          </w:tcPr>
          <w:tbl>
            <w:tblPr>
              <w:tblW w:w="205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2"/>
            </w:tblGrid>
            <w:tr w:rsidR="00974B0B" w:rsidRPr="00F27FCE" w14:paraId="5451E539" w14:textId="77777777" w:rsidTr="00632D9E">
              <w:trPr>
                <w:trHeight w:val="262"/>
              </w:trPr>
              <w:tc>
                <w:tcPr>
                  <w:tcW w:w="205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A3C890" w14:textId="57E1A37D" w:rsidR="00974B0B" w:rsidRPr="00F27FCE" w:rsidRDefault="00632D9E">
                  <w:pPr>
                    <w:spacing w:after="0" w:line="240" w:lineRule="auto"/>
                    <w:jc w:val="center"/>
                  </w:pPr>
                  <w:r w:rsidRPr="00F27FCE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>Nombre de la/el alumno</w:t>
                  </w:r>
                </w:p>
              </w:tc>
            </w:tr>
          </w:tbl>
          <w:p w14:paraId="64D39C4A" w14:textId="77777777" w:rsidR="00974B0B" w:rsidRDefault="00974B0B">
            <w:pPr>
              <w:spacing w:after="0" w:line="240" w:lineRule="auto"/>
            </w:pPr>
          </w:p>
        </w:tc>
        <w:tc>
          <w:tcPr>
            <w:tcW w:w="75" w:type="dxa"/>
          </w:tcPr>
          <w:p w14:paraId="251FA1E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/>
          </w:tcPr>
          <w:p w14:paraId="49928DF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165CB9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31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1"/>
            </w:tblGrid>
            <w:tr w:rsidR="00974B0B" w14:paraId="3C2BBD32" w14:textId="77777777">
              <w:trPr>
                <w:trHeight w:val="240"/>
              </w:trPr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487133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7505F0D1" w14:textId="77777777" w:rsidR="00974B0B" w:rsidRDefault="00974B0B">
            <w:pPr>
              <w:spacing w:after="0" w:line="240" w:lineRule="auto"/>
            </w:pPr>
          </w:p>
        </w:tc>
        <w:tc>
          <w:tcPr>
            <w:tcW w:w="20" w:type="dxa"/>
          </w:tcPr>
          <w:p w14:paraId="7FF470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5F9EBB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7891CA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121C837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AEC35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02CACE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397107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40311CF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3730147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4A8E7E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7A0DA2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72" w:type="dxa"/>
            <w:gridSpan w:val="3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2"/>
            </w:tblGrid>
            <w:tr w:rsidR="00974B0B" w14:paraId="645704E8" w14:textId="77777777">
              <w:trPr>
                <w:trHeight w:val="238"/>
              </w:trPr>
              <w:tc>
                <w:tcPr>
                  <w:tcW w:w="58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DDB434" w14:textId="77777777" w:rsidR="00974B0B" w:rsidRDefault="005C7D9A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  <w:sz w:val="14"/>
                    </w:rPr>
                    <w:t>Fecha:</w:t>
                  </w:r>
                </w:p>
              </w:tc>
            </w:tr>
          </w:tbl>
          <w:p w14:paraId="79642633" w14:textId="77777777" w:rsidR="00974B0B" w:rsidRDefault="00974B0B">
            <w:pPr>
              <w:spacing w:after="0" w:line="240" w:lineRule="auto"/>
            </w:pPr>
          </w:p>
        </w:tc>
        <w:tc>
          <w:tcPr>
            <w:tcW w:w="19" w:type="dxa"/>
          </w:tcPr>
          <w:p w14:paraId="121A5E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88"/>
            </w:tblGrid>
            <w:tr w:rsidR="00974B0B" w14:paraId="3AC0844A" w14:textId="77777777">
              <w:trPr>
                <w:trHeight w:val="262"/>
              </w:trPr>
              <w:tc>
                <w:tcPr>
                  <w:tcW w:w="11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9F8510" w14:textId="77777777" w:rsidR="00974B0B" w:rsidRDefault="00913D3C">
                  <w:pPr>
                    <w:spacing w:after="0" w:line="240" w:lineRule="auto"/>
                  </w:pPr>
                  <w:r>
                    <w:t>___________</w:t>
                  </w:r>
                </w:p>
              </w:tc>
            </w:tr>
          </w:tbl>
          <w:p w14:paraId="069FDDAF" w14:textId="77777777" w:rsidR="00974B0B" w:rsidRDefault="00974B0B">
            <w:pPr>
              <w:spacing w:after="0" w:line="240" w:lineRule="auto"/>
            </w:pPr>
          </w:p>
        </w:tc>
        <w:tc>
          <w:tcPr>
            <w:tcW w:w="19" w:type="dxa"/>
          </w:tcPr>
          <w:p w14:paraId="3E082B0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A67D56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C72C8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3A75640C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0CDFA7ED" w14:textId="77777777" w:rsidTr="00632D9E">
        <w:trPr>
          <w:trHeight w:val="313"/>
        </w:trPr>
        <w:tc>
          <w:tcPr>
            <w:tcW w:w="53" w:type="dxa"/>
          </w:tcPr>
          <w:p w14:paraId="49C51F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A6188D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ACA53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/>
          </w:tcPr>
          <w:p w14:paraId="3EFCC65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251072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/>
          </w:tcPr>
          <w:p w14:paraId="798BB14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7F1C589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31" w:type="dxa"/>
            <w:gridSpan w:val="7"/>
            <w:vMerge/>
          </w:tcPr>
          <w:p w14:paraId="7D7F965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2B82A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58" w:type="dxa"/>
            <w:gridSpan w:val="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8"/>
            </w:tblGrid>
            <w:tr w:rsidR="00974B0B" w14:paraId="4C29F35B" w14:textId="77777777">
              <w:trPr>
                <w:trHeight w:val="238"/>
              </w:trPr>
              <w:tc>
                <w:tcPr>
                  <w:tcW w:w="2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50C889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0069BDC2" w14:textId="77777777" w:rsidR="00974B0B" w:rsidRDefault="00974B0B">
            <w:pPr>
              <w:spacing w:after="0" w:line="240" w:lineRule="auto"/>
            </w:pPr>
          </w:p>
        </w:tc>
        <w:tc>
          <w:tcPr>
            <w:tcW w:w="187" w:type="dxa"/>
          </w:tcPr>
          <w:p w14:paraId="73A16AD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128C3F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296A1CE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6E492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72" w:type="dxa"/>
            <w:gridSpan w:val="3"/>
            <w:vMerge/>
          </w:tcPr>
          <w:p w14:paraId="69CB9F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3B2F42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/>
          </w:tcPr>
          <w:p w14:paraId="434E33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A25DD9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9B2EAD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FE6D1D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50C888F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19777BD2" w14:textId="77777777" w:rsidTr="00632D9E">
        <w:trPr>
          <w:trHeight w:val="16"/>
        </w:trPr>
        <w:tc>
          <w:tcPr>
            <w:tcW w:w="53" w:type="dxa"/>
          </w:tcPr>
          <w:p w14:paraId="7B39D7A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51245F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91295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/>
          </w:tcPr>
          <w:p w14:paraId="38F4C2F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20E779B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  <w:tcBorders>
              <w:top w:val="single" w:sz="7" w:space="0" w:color="000000"/>
            </w:tcBorders>
          </w:tcPr>
          <w:p w14:paraId="6B34ECA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tcBorders>
              <w:top w:val="single" w:sz="7" w:space="0" w:color="000000"/>
            </w:tcBorders>
          </w:tcPr>
          <w:p w14:paraId="686752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  <w:tcBorders>
              <w:top w:val="single" w:sz="7" w:space="0" w:color="000000"/>
            </w:tcBorders>
          </w:tcPr>
          <w:p w14:paraId="5ECB590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  <w:tcBorders>
              <w:top w:val="single" w:sz="7" w:space="0" w:color="000000"/>
            </w:tcBorders>
          </w:tcPr>
          <w:p w14:paraId="3A247F4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  <w:tcBorders>
              <w:top w:val="single" w:sz="7" w:space="0" w:color="000000"/>
            </w:tcBorders>
          </w:tcPr>
          <w:p w14:paraId="253461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  <w:tcBorders>
              <w:top w:val="single" w:sz="7" w:space="0" w:color="000000"/>
            </w:tcBorders>
          </w:tcPr>
          <w:p w14:paraId="6581AC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  <w:tcBorders>
              <w:top w:val="single" w:sz="7" w:space="0" w:color="000000"/>
            </w:tcBorders>
          </w:tcPr>
          <w:p w14:paraId="3AB6511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  <w:tcBorders>
              <w:top w:val="single" w:sz="7" w:space="0" w:color="000000"/>
            </w:tcBorders>
          </w:tcPr>
          <w:p w14:paraId="7F5117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  <w:tcBorders>
              <w:top w:val="single" w:sz="7" w:space="0" w:color="000000"/>
            </w:tcBorders>
          </w:tcPr>
          <w:p w14:paraId="650DBB4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  <w:tcBorders>
              <w:top w:val="single" w:sz="7" w:space="0" w:color="000000"/>
            </w:tcBorders>
          </w:tcPr>
          <w:p w14:paraId="5AD6509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  <w:tcBorders>
              <w:top w:val="single" w:sz="7" w:space="0" w:color="000000"/>
            </w:tcBorders>
          </w:tcPr>
          <w:p w14:paraId="6ADF44E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tcBorders>
              <w:top w:val="single" w:sz="7" w:space="0" w:color="000000"/>
            </w:tcBorders>
          </w:tcPr>
          <w:p w14:paraId="1262BE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  <w:tcBorders>
              <w:top w:val="single" w:sz="7" w:space="0" w:color="000000"/>
            </w:tcBorders>
          </w:tcPr>
          <w:p w14:paraId="7144BF0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756068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  <w:tcBorders>
              <w:top w:val="single" w:sz="7" w:space="0" w:color="000000"/>
            </w:tcBorders>
          </w:tcPr>
          <w:p w14:paraId="0EA22A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7E329A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  <w:tcBorders>
              <w:top w:val="single" w:sz="7" w:space="0" w:color="000000"/>
            </w:tcBorders>
          </w:tcPr>
          <w:p w14:paraId="7656FE7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tcBorders>
              <w:top w:val="single" w:sz="7" w:space="0" w:color="000000"/>
            </w:tcBorders>
          </w:tcPr>
          <w:p w14:paraId="026D5B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  <w:tcBorders>
              <w:top w:val="single" w:sz="7" w:space="0" w:color="000000"/>
            </w:tcBorders>
          </w:tcPr>
          <w:p w14:paraId="385354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  <w:tcBorders>
              <w:top w:val="single" w:sz="7" w:space="0" w:color="000000"/>
            </w:tcBorders>
          </w:tcPr>
          <w:p w14:paraId="6FEC54B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  <w:tcBorders>
              <w:top w:val="single" w:sz="7" w:space="0" w:color="000000"/>
            </w:tcBorders>
          </w:tcPr>
          <w:p w14:paraId="587BEA6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  <w:tcBorders>
              <w:top w:val="single" w:sz="7" w:space="0" w:color="000000"/>
            </w:tcBorders>
          </w:tcPr>
          <w:p w14:paraId="24DCEC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  <w:tcBorders>
              <w:top w:val="single" w:sz="7" w:space="0" w:color="000000"/>
            </w:tcBorders>
          </w:tcPr>
          <w:p w14:paraId="4A5E5E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  <w:tcBorders>
              <w:top w:val="single" w:sz="7" w:space="0" w:color="000000"/>
            </w:tcBorders>
          </w:tcPr>
          <w:p w14:paraId="2169DA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  <w:tcBorders>
              <w:top w:val="single" w:sz="7" w:space="0" w:color="000000"/>
            </w:tcBorders>
          </w:tcPr>
          <w:p w14:paraId="74FD37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14462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7777C3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DE52D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4C0910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2CC3E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/>
          </w:tcPr>
          <w:p w14:paraId="4094C8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6DAE30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64387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7B37B5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1B90B4DE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59F52B98" w14:textId="77777777" w:rsidTr="00632D9E">
        <w:trPr>
          <w:trHeight w:val="1"/>
        </w:trPr>
        <w:tc>
          <w:tcPr>
            <w:tcW w:w="53" w:type="dxa"/>
          </w:tcPr>
          <w:p w14:paraId="17D5F29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5C879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6F38D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/>
          </w:tcPr>
          <w:p w14:paraId="789B41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773C4C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50"/>
            </w:tblGrid>
            <w:tr w:rsidR="00974B0B" w14:paraId="599F0A3B" w14:textId="77777777">
              <w:trPr>
                <w:trHeight w:val="172"/>
              </w:trPr>
              <w:tc>
                <w:tcPr>
                  <w:tcW w:w="21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444885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Apellido Paterno</w:t>
                  </w:r>
                </w:p>
              </w:tc>
            </w:tr>
          </w:tbl>
          <w:p w14:paraId="45585333" w14:textId="77777777" w:rsidR="00974B0B" w:rsidRDefault="00974B0B">
            <w:pPr>
              <w:spacing w:after="0" w:line="240" w:lineRule="auto"/>
            </w:pPr>
          </w:p>
        </w:tc>
        <w:tc>
          <w:tcPr>
            <w:tcW w:w="38" w:type="dxa"/>
          </w:tcPr>
          <w:p w14:paraId="687C96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0E9C32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95B3B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5C109D7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47631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456549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9D1EF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65D34DA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656C1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79458B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C071D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37F629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9B32AF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6983EC3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050AEE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0F6A89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051C225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235E2B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EB90E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C8119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FBC9E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521A055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B4AEC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/>
          </w:tcPr>
          <w:p w14:paraId="1466E3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A40A3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CDB95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EF9A0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97CF5F9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6D118CD5" w14:textId="77777777" w:rsidTr="00632D9E">
        <w:trPr>
          <w:trHeight w:val="1"/>
        </w:trPr>
        <w:tc>
          <w:tcPr>
            <w:tcW w:w="53" w:type="dxa"/>
          </w:tcPr>
          <w:p w14:paraId="2D9653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B184F1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E9FB4E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/>
          </w:tcPr>
          <w:p w14:paraId="7FEB993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C61E61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/>
          </w:tcPr>
          <w:p w14:paraId="22C3E3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4FF12C1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7235708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729F24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F3FAF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93541A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0B24FA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49EDE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7DD53B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866FA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58" w:type="dxa"/>
            <w:gridSpan w:val="6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8"/>
            </w:tblGrid>
            <w:tr w:rsidR="00974B0B" w14:paraId="6A0239FC" w14:textId="77777777">
              <w:trPr>
                <w:trHeight w:val="170"/>
              </w:trPr>
              <w:tc>
                <w:tcPr>
                  <w:tcW w:w="220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A24A1F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Nombre(s)</w:t>
                  </w:r>
                </w:p>
              </w:tc>
            </w:tr>
          </w:tbl>
          <w:p w14:paraId="7277779F" w14:textId="77777777" w:rsidR="00974B0B" w:rsidRDefault="00974B0B">
            <w:pPr>
              <w:spacing w:after="0" w:line="240" w:lineRule="auto"/>
            </w:pPr>
          </w:p>
        </w:tc>
        <w:tc>
          <w:tcPr>
            <w:tcW w:w="187" w:type="dxa"/>
          </w:tcPr>
          <w:p w14:paraId="6C35115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4AE7E75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3DA2C4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84FCE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18B88D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B0FB8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51C4D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9D9415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/>
          </w:tcPr>
          <w:p w14:paraId="2EAC9C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EF2D71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53305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0173090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352F27AB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19597489" w14:textId="77777777" w:rsidTr="00632D9E">
        <w:trPr>
          <w:trHeight w:val="1"/>
        </w:trPr>
        <w:tc>
          <w:tcPr>
            <w:tcW w:w="53" w:type="dxa"/>
          </w:tcPr>
          <w:p w14:paraId="5554B8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E2ABB6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864B14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  <w:vMerge/>
          </w:tcPr>
          <w:p w14:paraId="09F15C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B8178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/>
          </w:tcPr>
          <w:p w14:paraId="00E9DC5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26B777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31" w:type="dxa"/>
            <w:gridSpan w:val="7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31"/>
            </w:tblGrid>
            <w:tr w:rsidR="00974B0B" w14:paraId="65846BA3" w14:textId="77777777">
              <w:trPr>
                <w:trHeight w:val="168"/>
              </w:trPr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09802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Apellido Materno</w:t>
                  </w:r>
                </w:p>
              </w:tc>
            </w:tr>
          </w:tbl>
          <w:p w14:paraId="24224BBF" w14:textId="77777777" w:rsidR="00974B0B" w:rsidRDefault="00974B0B">
            <w:pPr>
              <w:spacing w:after="0" w:line="240" w:lineRule="auto"/>
            </w:pPr>
          </w:p>
        </w:tc>
        <w:tc>
          <w:tcPr>
            <w:tcW w:w="20" w:type="dxa"/>
          </w:tcPr>
          <w:p w14:paraId="52C097B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58" w:type="dxa"/>
            <w:gridSpan w:val="6"/>
            <w:vMerge/>
          </w:tcPr>
          <w:p w14:paraId="4188D2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90E7F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7C4C2CB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115CEDE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51FAD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1B4B42C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14C71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5CA84C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F98EA0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5"/>
            <w:vMerge/>
          </w:tcPr>
          <w:p w14:paraId="685746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74686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796F3F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519655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5A5210C0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588F6212" w14:textId="77777777" w:rsidTr="00632D9E">
        <w:trPr>
          <w:trHeight w:val="244"/>
        </w:trPr>
        <w:tc>
          <w:tcPr>
            <w:tcW w:w="53" w:type="dxa"/>
          </w:tcPr>
          <w:p w14:paraId="17D87CF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73FF23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B3C0EE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6A15B0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5D1A67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590628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5C4082B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31E3990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037330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752357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67D4301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5246AF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50" w:type="dxa"/>
            <w:gridSpan w:val="7"/>
            <w:vMerge/>
          </w:tcPr>
          <w:p w14:paraId="7CC9F7C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6B33B7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31" w:type="dxa"/>
            <w:gridSpan w:val="7"/>
            <w:vMerge/>
          </w:tcPr>
          <w:p w14:paraId="3A008B3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1EA6F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58" w:type="dxa"/>
            <w:gridSpan w:val="6"/>
            <w:vMerge/>
          </w:tcPr>
          <w:p w14:paraId="59D611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045DB8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1A8B295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67BCF9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7BC34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6A2EA25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A17E5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1D730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77062F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D9110C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13D1F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70E0B68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77C6CB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0706CA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4044B9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3D5617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C08B1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6498E4D3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72CD0D7B" w14:textId="77777777" w:rsidTr="00632D9E">
        <w:trPr>
          <w:trHeight w:val="173"/>
        </w:trPr>
        <w:tc>
          <w:tcPr>
            <w:tcW w:w="53" w:type="dxa"/>
          </w:tcPr>
          <w:p w14:paraId="0FB22A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109C2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E7064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28CABD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04E192B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5CC60D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34EEDF9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4B04B57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0EB187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4B9966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56F5D6E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3043758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27017D3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7F2C61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4A6F9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4C9DAF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7EE1A64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31B57B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1A5227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5CD3203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2A87CB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6A062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41F1F1A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9D138A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6A76A74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4FCDF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541B24B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05C271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5A53A5E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611140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683AC4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19199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39B106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576310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0E80DC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00A0C4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3296C9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DBE5C4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6AE69DB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C3C70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5B6EF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5FF610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613B412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93F8B1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5C829A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7AF3CB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75DC99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AF0536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0BCECA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4ACF0E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47E0D33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7D292D9C" w14:textId="77777777" w:rsidTr="00632D9E">
        <w:trPr>
          <w:trHeight w:val="284"/>
        </w:trPr>
        <w:tc>
          <w:tcPr>
            <w:tcW w:w="53" w:type="dxa"/>
          </w:tcPr>
          <w:p w14:paraId="3F8B0B1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43632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E4A7E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"/>
            </w:tblGrid>
            <w:tr w:rsidR="00974B0B" w14:paraId="45E57688" w14:textId="77777777">
              <w:trPr>
                <w:trHeight w:val="232"/>
              </w:trPr>
              <w:tc>
                <w:tcPr>
                  <w:tcW w:w="10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57710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</w:rPr>
                    <w:t>Domicilio:</w:t>
                  </w:r>
                </w:p>
              </w:tc>
            </w:tr>
          </w:tbl>
          <w:p w14:paraId="0F011175" w14:textId="77777777" w:rsidR="00974B0B" w:rsidRDefault="00974B0B">
            <w:pPr>
              <w:spacing w:after="0" w:line="240" w:lineRule="auto"/>
            </w:pPr>
          </w:p>
        </w:tc>
        <w:tc>
          <w:tcPr>
            <w:tcW w:w="64" w:type="dxa"/>
          </w:tcPr>
          <w:p w14:paraId="3707650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755" w:type="dxa"/>
            <w:gridSpan w:val="9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69"/>
            </w:tblGrid>
            <w:tr w:rsidR="00974B0B" w14:paraId="68D85CBE" w14:textId="77777777">
              <w:trPr>
                <w:trHeight w:val="226"/>
              </w:trPr>
              <w:tc>
                <w:tcPr>
                  <w:tcW w:w="2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BADDB6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4F6AC5C1" w14:textId="77777777" w:rsidR="00974B0B" w:rsidRDefault="00974B0B">
            <w:pPr>
              <w:spacing w:after="0" w:line="240" w:lineRule="auto"/>
            </w:pPr>
          </w:p>
        </w:tc>
        <w:tc>
          <w:tcPr>
            <w:tcW w:w="37" w:type="dxa"/>
          </w:tcPr>
          <w:p w14:paraId="4E316A0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51" w:type="dxa"/>
            <w:gridSpan w:val="5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1"/>
            </w:tblGrid>
            <w:tr w:rsidR="00974B0B" w14:paraId="23F37093" w14:textId="77777777">
              <w:trPr>
                <w:trHeight w:val="226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BE9F55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4D327212" w14:textId="77777777" w:rsidR="00974B0B" w:rsidRDefault="00974B0B">
            <w:pPr>
              <w:spacing w:after="0" w:line="240" w:lineRule="auto"/>
            </w:pPr>
          </w:p>
        </w:tc>
        <w:tc>
          <w:tcPr>
            <w:tcW w:w="37" w:type="dxa"/>
          </w:tcPr>
          <w:p w14:paraId="234EFEF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633" w:type="dxa"/>
            <w:gridSpan w:val="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3"/>
            </w:tblGrid>
            <w:tr w:rsidR="00974B0B" w14:paraId="1BBA2D76" w14:textId="77777777">
              <w:trPr>
                <w:trHeight w:val="206"/>
              </w:trPr>
              <w:tc>
                <w:tcPr>
                  <w:tcW w:w="17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994A0A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506EDAD0" w14:textId="77777777" w:rsidR="00974B0B" w:rsidRDefault="00974B0B">
            <w:pPr>
              <w:spacing w:after="0" w:line="240" w:lineRule="auto"/>
            </w:pPr>
          </w:p>
        </w:tc>
        <w:tc>
          <w:tcPr>
            <w:tcW w:w="19" w:type="dxa"/>
          </w:tcPr>
          <w:p w14:paraId="47CD3A5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754" w:type="dxa"/>
            <w:gridSpan w:val="1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4"/>
            </w:tblGrid>
            <w:tr w:rsidR="00974B0B" w14:paraId="5D6F397B" w14:textId="77777777">
              <w:trPr>
                <w:trHeight w:val="206"/>
              </w:trPr>
              <w:tc>
                <w:tcPr>
                  <w:tcW w:w="29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43570C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0EFD0086" w14:textId="77777777" w:rsidR="00974B0B" w:rsidRDefault="00974B0B">
            <w:pPr>
              <w:spacing w:after="0" w:line="240" w:lineRule="auto"/>
            </w:pPr>
          </w:p>
        </w:tc>
        <w:tc>
          <w:tcPr>
            <w:tcW w:w="98" w:type="dxa"/>
          </w:tcPr>
          <w:p w14:paraId="1B09CA2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619E14B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88D675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3C1D9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ECF86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A60B0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1A605853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6644EA62" w14:textId="77777777" w:rsidTr="00632D9E">
        <w:trPr>
          <w:trHeight w:val="20"/>
        </w:trPr>
        <w:tc>
          <w:tcPr>
            <w:tcW w:w="53" w:type="dxa"/>
          </w:tcPr>
          <w:p w14:paraId="2FC7A2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8A361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ED47E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2"/>
            <w:vMerge/>
          </w:tcPr>
          <w:p w14:paraId="48F8607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7B9A1F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755" w:type="dxa"/>
            <w:gridSpan w:val="9"/>
            <w:vMerge/>
          </w:tcPr>
          <w:p w14:paraId="62A45E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56D4C40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51" w:type="dxa"/>
            <w:gridSpan w:val="5"/>
            <w:vMerge/>
          </w:tcPr>
          <w:p w14:paraId="3B71CC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7B8E02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2A7B002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4BC1611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54B6541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71C4108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09BAEAA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2C8D9D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4E58F5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5DE63A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7FA0E09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9D5F20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7FB2CE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09A094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707CEF0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03EAD79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635D22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6F9E6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3C0C800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97BFD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46A68E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EBFC6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1E3D58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283258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C42989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51E47A5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53689A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84C16B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A109A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A037A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22886985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69C1D4ED" w14:textId="77777777" w:rsidTr="00632D9E">
        <w:trPr>
          <w:trHeight w:val="14"/>
        </w:trPr>
        <w:tc>
          <w:tcPr>
            <w:tcW w:w="53" w:type="dxa"/>
          </w:tcPr>
          <w:p w14:paraId="7CE08DF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DB3FB5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CBD85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DC5E3B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0BBD37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7506EB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582FB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2CF8742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28C33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67A014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034EE19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43171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77E914F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43D6C3C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21219BD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165165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3E171C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17ACBE2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5908AB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3C9D92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040E29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E5C55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2755261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8A3212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753C15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D1D7F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0FC2F1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4BACC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4D470F6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A25A5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515A421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EA66E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21F8979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58DD2E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857C8A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1ABA8C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01BB937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416170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E7D26C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2449D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6D4B79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38252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3994F82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301C7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165A6A6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25AF9E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5D51DC6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88177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9C3A4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19CAD9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62BC381E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5DCB05FB" w14:textId="77777777" w:rsidTr="00632D9E">
        <w:trPr>
          <w:trHeight w:val="19"/>
        </w:trPr>
        <w:tc>
          <w:tcPr>
            <w:tcW w:w="53" w:type="dxa"/>
          </w:tcPr>
          <w:p w14:paraId="4C1275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B40A3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9CBA9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1527FB4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39E07B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73F7AF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0003FB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  <w:tcBorders>
              <w:top w:val="single" w:sz="7" w:space="0" w:color="000000"/>
            </w:tcBorders>
          </w:tcPr>
          <w:p w14:paraId="33E21B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  <w:tcBorders>
              <w:top w:val="single" w:sz="7" w:space="0" w:color="000000"/>
            </w:tcBorders>
          </w:tcPr>
          <w:p w14:paraId="043D9C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  <w:tcBorders>
              <w:top w:val="single" w:sz="7" w:space="0" w:color="000000"/>
            </w:tcBorders>
          </w:tcPr>
          <w:p w14:paraId="4AB298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  <w:tcBorders>
              <w:top w:val="single" w:sz="7" w:space="0" w:color="000000"/>
            </w:tcBorders>
          </w:tcPr>
          <w:p w14:paraId="4081D7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  <w:tcBorders>
              <w:top w:val="single" w:sz="7" w:space="0" w:color="000000"/>
            </w:tcBorders>
          </w:tcPr>
          <w:p w14:paraId="502E84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  <w:tcBorders>
              <w:top w:val="single" w:sz="7" w:space="0" w:color="000000"/>
            </w:tcBorders>
          </w:tcPr>
          <w:p w14:paraId="23999F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  <w:tcBorders>
              <w:top w:val="single" w:sz="7" w:space="0" w:color="000000"/>
            </w:tcBorders>
          </w:tcPr>
          <w:p w14:paraId="5792AE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  <w:tcBorders>
              <w:top w:val="single" w:sz="7" w:space="0" w:color="000000"/>
            </w:tcBorders>
          </w:tcPr>
          <w:p w14:paraId="313CE9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  <w:tcBorders>
              <w:top w:val="single" w:sz="7" w:space="0" w:color="000000"/>
            </w:tcBorders>
          </w:tcPr>
          <w:p w14:paraId="08D773A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  <w:tcBorders>
              <w:top w:val="single" w:sz="7" w:space="0" w:color="000000"/>
            </w:tcBorders>
          </w:tcPr>
          <w:p w14:paraId="4C7D7DF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  <w:tcBorders>
              <w:top w:val="single" w:sz="7" w:space="0" w:color="000000"/>
            </w:tcBorders>
          </w:tcPr>
          <w:p w14:paraId="0555C5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  <w:tcBorders>
              <w:top w:val="single" w:sz="7" w:space="0" w:color="000000"/>
            </w:tcBorders>
          </w:tcPr>
          <w:p w14:paraId="4690DF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  <w:tcBorders>
              <w:top w:val="single" w:sz="7" w:space="0" w:color="000000"/>
            </w:tcBorders>
          </w:tcPr>
          <w:p w14:paraId="3EC8B5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  <w:tcBorders>
              <w:top w:val="single" w:sz="7" w:space="0" w:color="000000"/>
            </w:tcBorders>
          </w:tcPr>
          <w:p w14:paraId="34E61F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  <w:tcBorders>
              <w:top w:val="single" w:sz="7" w:space="0" w:color="000000"/>
            </w:tcBorders>
          </w:tcPr>
          <w:p w14:paraId="7B627E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  <w:tcBorders>
              <w:top w:val="single" w:sz="7" w:space="0" w:color="000000"/>
            </w:tcBorders>
          </w:tcPr>
          <w:p w14:paraId="0C9F3E0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tcBorders>
              <w:top w:val="single" w:sz="7" w:space="0" w:color="000000"/>
            </w:tcBorders>
          </w:tcPr>
          <w:p w14:paraId="541A431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  <w:tcBorders>
              <w:top w:val="single" w:sz="7" w:space="0" w:color="000000"/>
            </w:tcBorders>
          </w:tcPr>
          <w:p w14:paraId="0E8BBE7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  <w:tcBorders>
              <w:top w:val="single" w:sz="7" w:space="0" w:color="000000"/>
            </w:tcBorders>
          </w:tcPr>
          <w:p w14:paraId="2215B1A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  <w:tcBorders>
              <w:top w:val="single" w:sz="7" w:space="0" w:color="000000"/>
            </w:tcBorders>
          </w:tcPr>
          <w:p w14:paraId="354DC4F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038900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  <w:tcBorders>
              <w:top w:val="single" w:sz="7" w:space="0" w:color="000000"/>
            </w:tcBorders>
          </w:tcPr>
          <w:p w14:paraId="39E636F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tcBorders>
              <w:top w:val="single" w:sz="7" w:space="0" w:color="000000"/>
            </w:tcBorders>
          </w:tcPr>
          <w:p w14:paraId="4FD7D8E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  <w:tcBorders>
              <w:top w:val="single" w:sz="7" w:space="0" w:color="000000"/>
            </w:tcBorders>
          </w:tcPr>
          <w:p w14:paraId="26AA00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  <w:tcBorders>
              <w:top w:val="single" w:sz="7" w:space="0" w:color="000000"/>
            </w:tcBorders>
          </w:tcPr>
          <w:p w14:paraId="62E4C04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  <w:tcBorders>
              <w:top w:val="single" w:sz="7" w:space="0" w:color="000000"/>
            </w:tcBorders>
          </w:tcPr>
          <w:p w14:paraId="7CB1121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  <w:tcBorders>
              <w:top w:val="single" w:sz="7" w:space="0" w:color="000000"/>
            </w:tcBorders>
          </w:tcPr>
          <w:p w14:paraId="30102CA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  <w:tcBorders>
              <w:top w:val="single" w:sz="7" w:space="0" w:color="000000"/>
            </w:tcBorders>
          </w:tcPr>
          <w:p w14:paraId="778E38A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  <w:tcBorders>
              <w:top w:val="single" w:sz="7" w:space="0" w:color="000000"/>
            </w:tcBorders>
          </w:tcPr>
          <w:p w14:paraId="2620D9D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  <w:tcBorders>
              <w:top w:val="single" w:sz="7" w:space="0" w:color="000000"/>
            </w:tcBorders>
          </w:tcPr>
          <w:p w14:paraId="55516E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  <w:tcBorders>
              <w:top w:val="single" w:sz="7" w:space="0" w:color="000000"/>
            </w:tcBorders>
          </w:tcPr>
          <w:p w14:paraId="3007738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  <w:tcBorders>
              <w:top w:val="single" w:sz="7" w:space="0" w:color="000000"/>
            </w:tcBorders>
          </w:tcPr>
          <w:p w14:paraId="28E86AB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7752084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  <w:tcBorders>
              <w:top w:val="single" w:sz="7" w:space="0" w:color="000000"/>
            </w:tcBorders>
          </w:tcPr>
          <w:p w14:paraId="21146E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  <w:tcBorders>
              <w:top w:val="single" w:sz="7" w:space="0" w:color="000000"/>
            </w:tcBorders>
          </w:tcPr>
          <w:p w14:paraId="27F039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  <w:tcBorders>
              <w:top w:val="single" w:sz="7" w:space="0" w:color="000000"/>
            </w:tcBorders>
          </w:tcPr>
          <w:p w14:paraId="45DD1D6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tcBorders>
              <w:top w:val="single" w:sz="7" w:space="0" w:color="000000"/>
            </w:tcBorders>
          </w:tcPr>
          <w:p w14:paraId="4EBD0A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  <w:tcBorders>
              <w:top w:val="single" w:sz="7" w:space="0" w:color="000000"/>
            </w:tcBorders>
          </w:tcPr>
          <w:p w14:paraId="455417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  <w:tcBorders>
              <w:top w:val="single" w:sz="7" w:space="0" w:color="000000"/>
            </w:tcBorders>
          </w:tcPr>
          <w:p w14:paraId="462643C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501EB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5A6045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D005B2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1B6158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1164A999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29119459" w14:textId="77777777" w:rsidTr="00632D9E">
        <w:tc>
          <w:tcPr>
            <w:tcW w:w="53" w:type="dxa"/>
          </w:tcPr>
          <w:p w14:paraId="50B15F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F9FF7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6F0C1B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0D43729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6F8F522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684ECF4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327374A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124EB63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0B0E80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4DC2D1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45E07E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505826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60BF7C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D09B7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8D2C9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9863F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2E3D0B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76E936D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BE8AF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58A0434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17417C3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647352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633" w:type="dxa"/>
            <w:gridSpan w:val="9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3"/>
            </w:tblGrid>
            <w:tr w:rsidR="00974B0B" w14:paraId="5E594380" w14:textId="77777777">
              <w:trPr>
                <w:trHeight w:val="172"/>
              </w:trPr>
              <w:tc>
                <w:tcPr>
                  <w:tcW w:w="170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CE0316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N° interior</w:t>
                  </w:r>
                </w:p>
              </w:tc>
            </w:tr>
          </w:tbl>
          <w:p w14:paraId="217F5D8B" w14:textId="77777777" w:rsidR="00974B0B" w:rsidRDefault="00974B0B">
            <w:pPr>
              <w:spacing w:after="0" w:line="240" w:lineRule="auto"/>
            </w:pPr>
          </w:p>
        </w:tc>
        <w:tc>
          <w:tcPr>
            <w:tcW w:w="19" w:type="dxa"/>
          </w:tcPr>
          <w:p w14:paraId="2E34616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2A88B5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59B38B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57F8F4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04D6D6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40FB040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8D6A2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5D2096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64D5E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13B82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3006A3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1F713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EA1A7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AA852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67028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7C3E4C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12B95F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0259E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0E31A5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219D429F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48B28C7F" w14:textId="77777777" w:rsidTr="00632D9E">
        <w:trPr>
          <w:trHeight w:val="249"/>
        </w:trPr>
        <w:tc>
          <w:tcPr>
            <w:tcW w:w="53" w:type="dxa"/>
          </w:tcPr>
          <w:p w14:paraId="2274D1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76A388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AC74D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4AF4E3A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2FCEEB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302FE8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38F193E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26C391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37BD6E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7956DF7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14C865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66DD39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4FE81D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16C2F4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5028E97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C9281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51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51"/>
            </w:tblGrid>
            <w:tr w:rsidR="00974B0B" w14:paraId="58B27D41" w14:textId="77777777">
              <w:trPr>
                <w:trHeight w:val="172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7C4010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N° Exterior</w:t>
                  </w:r>
                </w:p>
              </w:tc>
            </w:tr>
          </w:tbl>
          <w:p w14:paraId="527BFF7A" w14:textId="77777777" w:rsidR="00974B0B" w:rsidRDefault="00974B0B">
            <w:pPr>
              <w:spacing w:after="0" w:line="240" w:lineRule="auto"/>
            </w:pPr>
          </w:p>
        </w:tc>
        <w:tc>
          <w:tcPr>
            <w:tcW w:w="37" w:type="dxa"/>
          </w:tcPr>
          <w:p w14:paraId="7A04D5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633" w:type="dxa"/>
            <w:gridSpan w:val="9"/>
            <w:vMerge/>
          </w:tcPr>
          <w:p w14:paraId="267F2B6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7AFCB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734" w:type="dxa"/>
            <w:gridSpan w:val="1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4"/>
            </w:tblGrid>
            <w:tr w:rsidR="00974B0B" w14:paraId="60242AC2" w14:textId="77777777">
              <w:trPr>
                <w:trHeight w:val="172"/>
              </w:trPr>
              <w:tc>
                <w:tcPr>
                  <w:tcW w:w="29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4699B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0"/>
                    </w:rPr>
                    <w:t>Colonia/ Localidad/ Población</w:t>
                  </w:r>
                </w:p>
              </w:tc>
            </w:tr>
          </w:tbl>
          <w:p w14:paraId="6689514E" w14:textId="77777777" w:rsidR="00974B0B" w:rsidRDefault="00974B0B">
            <w:pPr>
              <w:spacing w:after="0" w:line="240" w:lineRule="auto"/>
            </w:pPr>
          </w:p>
        </w:tc>
        <w:tc>
          <w:tcPr>
            <w:tcW w:w="20" w:type="dxa"/>
          </w:tcPr>
          <w:p w14:paraId="3D010EB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C9DE26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003B9E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9FE97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6FC3F2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6105E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CF314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4659931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47485A08" w14:textId="77777777" w:rsidTr="00632D9E">
        <w:trPr>
          <w:trHeight w:val="143"/>
        </w:trPr>
        <w:tc>
          <w:tcPr>
            <w:tcW w:w="53" w:type="dxa"/>
          </w:tcPr>
          <w:p w14:paraId="04C4B79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9C49C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6B41F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727A0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263B7B7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52FB366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0A62E8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0F7F7E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2922E1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3A3EA3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100CF6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5C66F68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750C005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6874FF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B7B27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EA9E3D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06971D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6E62FC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67FEB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5476357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55EE03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713B2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9A81E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19D61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0DA9CD7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63B2A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66C98E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D5E4FC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062712D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40B30A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5C5743D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AD3B8D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476739D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5E21F0B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571CD5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0830D57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547A7A9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9BEDC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A16A5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1D91C5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4121D9F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AB41C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7AB6E5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59C6C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D0AC7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518A498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413375E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E3F82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58BAD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2A976B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E0DECF6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0365F829" w14:textId="77777777" w:rsidTr="00632D9E">
        <w:trPr>
          <w:trHeight w:val="320"/>
        </w:trPr>
        <w:tc>
          <w:tcPr>
            <w:tcW w:w="53" w:type="dxa"/>
          </w:tcPr>
          <w:p w14:paraId="3DB2B5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09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38"/>
            </w:tblGrid>
            <w:tr w:rsidR="00974B0B" w14:paraId="711E9F81" w14:textId="77777777">
              <w:trPr>
                <w:trHeight w:val="242"/>
              </w:trPr>
              <w:tc>
                <w:tcPr>
                  <w:tcW w:w="143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E5273A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Municipio:</w:t>
                  </w:r>
                </w:p>
              </w:tc>
            </w:tr>
          </w:tbl>
          <w:p w14:paraId="3EDA03FC" w14:textId="77777777" w:rsidR="00974B0B" w:rsidRDefault="00974B0B">
            <w:pPr>
              <w:spacing w:after="0" w:line="240" w:lineRule="auto"/>
            </w:pPr>
          </w:p>
        </w:tc>
        <w:tc>
          <w:tcPr>
            <w:tcW w:w="118" w:type="dxa"/>
          </w:tcPr>
          <w:p w14:paraId="4CD7B89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69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974B0B" w14:paraId="0FA26F7C" w14:textId="77777777">
              <w:trPr>
                <w:trHeight w:val="242"/>
              </w:trPr>
              <w:tc>
                <w:tcPr>
                  <w:tcW w:w="252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D10466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659BA4E3" w14:textId="77777777" w:rsidR="00974B0B" w:rsidRDefault="00974B0B">
            <w:pPr>
              <w:spacing w:after="0" w:line="240" w:lineRule="auto"/>
            </w:pPr>
          </w:p>
        </w:tc>
        <w:tc>
          <w:tcPr>
            <w:tcW w:w="92" w:type="dxa"/>
          </w:tcPr>
          <w:p w14:paraId="1F11853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78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</w:tblGrid>
            <w:tr w:rsidR="00974B0B" w14:paraId="776D1E8F" w14:textId="77777777">
              <w:trPr>
                <w:trHeight w:val="242"/>
              </w:trPr>
              <w:tc>
                <w:tcPr>
                  <w:tcW w:w="18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2F4B6A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</w:rPr>
                    <w:t>Entidad Federativa:</w:t>
                  </w:r>
                </w:p>
              </w:tc>
            </w:tr>
          </w:tbl>
          <w:p w14:paraId="303A5A4C" w14:textId="77777777" w:rsidR="00974B0B" w:rsidRDefault="00974B0B">
            <w:pPr>
              <w:spacing w:after="0" w:line="240" w:lineRule="auto"/>
            </w:pPr>
          </w:p>
        </w:tc>
        <w:tc>
          <w:tcPr>
            <w:tcW w:w="59" w:type="dxa"/>
          </w:tcPr>
          <w:p w14:paraId="49A6E34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14" w:type="dxa"/>
            <w:gridSpan w:val="9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4"/>
            </w:tblGrid>
            <w:tr w:rsidR="00974B0B" w14:paraId="05EC72E2" w14:textId="77777777">
              <w:trPr>
                <w:trHeight w:val="242"/>
              </w:trPr>
              <w:tc>
                <w:tcPr>
                  <w:tcW w:w="258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6B3567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5AFFFFFF" w14:textId="77777777" w:rsidR="00974B0B" w:rsidRDefault="00974B0B">
            <w:pPr>
              <w:spacing w:after="0" w:line="240" w:lineRule="auto"/>
            </w:pPr>
          </w:p>
        </w:tc>
        <w:tc>
          <w:tcPr>
            <w:tcW w:w="89" w:type="dxa"/>
          </w:tcPr>
          <w:p w14:paraId="2A0CC6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10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0"/>
            </w:tblGrid>
            <w:tr w:rsidR="00974B0B" w14:paraId="274B4175" w14:textId="77777777">
              <w:trPr>
                <w:trHeight w:val="242"/>
              </w:trPr>
              <w:tc>
                <w:tcPr>
                  <w:tcW w:w="63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33BFA0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</w:rPr>
                    <w:t>C.P:</w:t>
                  </w:r>
                </w:p>
              </w:tc>
            </w:tr>
          </w:tbl>
          <w:p w14:paraId="0D1AE14D" w14:textId="77777777" w:rsidR="00974B0B" w:rsidRDefault="00974B0B">
            <w:pPr>
              <w:spacing w:after="0" w:line="240" w:lineRule="auto"/>
            </w:pPr>
          </w:p>
        </w:tc>
        <w:tc>
          <w:tcPr>
            <w:tcW w:w="20" w:type="dxa"/>
          </w:tcPr>
          <w:p w14:paraId="5B41F8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398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8"/>
            </w:tblGrid>
            <w:tr w:rsidR="00974B0B" w14:paraId="1A2F5703" w14:textId="77777777">
              <w:trPr>
                <w:trHeight w:val="242"/>
              </w:trPr>
              <w:tc>
                <w:tcPr>
                  <w:tcW w:w="1407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E722D1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2529D294" w14:textId="77777777" w:rsidR="00974B0B" w:rsidRDefault="00974B0B">
            <w:pPr>
              <w:spacing w:after="0" w:line="240" w:lineRule="auto"/>
            </w:pPr>
          </w:p>
        </w:tc>
        <w:tc>
          <w:tcPr>
            <w:tcW w:w="19" w:type="dxa"/>
          </w:tcPr>
          <w:p w14:paraId="50802B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02479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26569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378BA5D7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7095ABE1" w14:textId="77777777" w:rsidTr="00632D9E">
        <w:trPr>
          <w:trHeight w:val="169"/>
        </w:trPr>
        <w:tc>
          <w:tcPr>
            <w:tcW w:w="53" w:type="dxa"/>
          </w:tcPr>
          <w:p w14:paraId="79EDE23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0BF6A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4013D3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3E95CF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14332E6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0A882B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506ABB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0BF5CEA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00530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223D22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03413E9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790AF15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33D938D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F66CE0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15FB8D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E7C03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26AAEC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063520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3F22ED0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39ECCF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4CD6FD8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EC8D78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2A00DA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DDDF57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471E18F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8AF993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339587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0A73A6C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11D10C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BDAB6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308968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2723B4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13597B6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6ADEBE2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7E31EB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5C2F3D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1B4B12B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A19936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3238B4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4755E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65A9A8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8AC68A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9378DF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34EC2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2F8F67A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2B882E7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26A3E1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0DC525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F50B6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674D6A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5B5BECBB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7EEEF9E5" w14:textId="77777777" w:rsidTr="00632D9E">
        <w:trPr>
          <w:trHeight w:val="20"/>
        </w:trPr>
        <w:tc>
          <w:tcPr>
            <w:tcW w:w="53" w:type="dxa"/>
          </w:tcPr>
          <w:p w14:paraId="38EFD0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329F7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C1831E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27406F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6E05146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53EC572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CD88C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0A836A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6E99C5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C36175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622B58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33E286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145B03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02997E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558C63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5C62C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1EB01D2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655AC1E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5CE5E6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3907EC2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7FFAAA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E7DC5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49FCB5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EBD51B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3FF478B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0C847A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14" w:type="dxa"/>
            <w:gridSpan w:val="9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14"/>
            </w:tblGrid>
            <w:tr w:rsidR="00974B0B" w14:paraId="41CC3787" w14:textId="77777777">
              <w:trPr>
                <w:trHeight w:val="262"/>
              </w:trPr>
              <w:tc>
                <w:tcPr>
                  <w:tcW w:w="258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724BA1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527B204A" w14:textId="77777777" w:rsidR="00974B0B" w:rsidRDefault="00974B0B">
            <w:pPr>
              <w:spacing w:after="0" w:line="240" w:lineRule="auto"/>
            </w:pPr>
          </w:p>
        </w:tc>
        <w:tc>
          <w:tcPr>
            <w:tcW w:w="89" w:type="dxa"/>
          </w:tcPr>
          <w:p w14:paraId="5892A6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0D0875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88BB76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30872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60ADDB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59E9972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158271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DE107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CE1324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65338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41AFE9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495278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9194A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A3D3A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A0BD5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731B71F0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53993CBA" w14:textId="77777777" w:rsidTr="00632D9E">
        <w:trPr>
          <w:trHeight w:val="320"/>
        </w:trPr>
        <w:tc>
          <w:tcPr>
            <w:tcW w:w="53" w:type="dxa"/>
          </w:tcPr>
          <w:p w14:paraId="30F5D4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1D9CAA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B3FDE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612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5"/>
            </w:tblGrid>
            <w:tr w:rsidR="00974B0B" w14:paraId="39D50654" w14:textId="77777777">
              <w:trPr>
                <w:trHeight w:val="242"/>
              </w:trPr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5812C5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Teléfono</w:t>
                  </w:r>
                </w:p>
              </w:tc>
            </w:tr>
          </w:tbl>
          <w:p w14:paraId="3C609A89" w14:textId="77777777" w:rsidR="00974B0B" w:rsidRDefault="00974B0B">
            <w:pPr>
              <w:spacing w:after="0" w:line="240" w:lineRule="auto"/>
            </w:pPr>
          </w:p>
        </w:tc>
        <w:tc>
          <w:tcPr>
            <w:tcW w:w="176" w:type="dxa"/>
          </w:tcPr>
          <w:p w14:paraId="6115415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0777F8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69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29"/>
            </w:tblGrid>
            <w:tr w:rsidR="00974B0B" w14:paraId="79C14C2B" w14:textId="77777777">
              <w:trPr>
                <w:trHeight w:val="242"/>
              </w:trPr>
              <w:tc>
                <w:tcPr>
                  <w:tcW w:w="2529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94710A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07940F07" w14:textId="77777777" w:rsidR="00974B0B" w:rsidRDefault="00974B0B">
            <w:pPr>
              <w:spacing w:after="0" w:line="240" w:lineRule="auto"/>
            </w:pPr>
          </w:p>
        </w:tc>
        <w:tc>
          <w:tcPr>
            <w:tcW w:w="92" w:type="dxa"/>
          </w:tcPr>
          <w:p w14:paraId="561127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B1EACA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12D2C5D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23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3"/>
            </w:tblGrid>
            <w:tr w:rsidR="00974B0B" w14:paraId="21059B17" w14:textId="77777777">
              <w:trPr>
                <w:trHeight w:val="242"/>
              </w:trPr>
              <w:tc>
                <w:tcPr>
                  <w:tcW w:w="180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D4324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Email:</w:t>
                  </w:r>
                </w:p>
              </w:tc>
            </w:tr>
          </w:tbl>
          <w:p w14:paraId="6F1B811E" w14:textId="77777777" w:rsidR="00974B0B" w:rsidRDefault="00974B0B">
            <w:pPr>
              <w:spacing w:after="0" w:line="240" w:lineRule="auto"/>
            </w:pPr>
          </w:p>
        </w:tc>
        <w:tc>
          <w:tcPr>
            <w:tcW w:w="59" w:type="dxa"/>
          </w:tcPr>
          <w:p w14:paraId="0D354B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14" w:type="dxa"/>
            <w:gridSpan w:val="9"/>
            <w:vMerge/>
          </w:tcPr>
          <w:p w14:paraId="50AB5F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59750C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7A772F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975074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9A449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E95CB1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739CAD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CBA30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6DE335C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093E61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4EFF5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4A718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97652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B54CD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F4A9E5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CA897B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AD11ED9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7330CEAB" w14:textId="77777777" w:rsidTr="00632D9E">
        <w:trPr>
          <w:trHeight w:val="225"/>
        </w:trPr>
        <w:tc>
          <w:tcPr>
            <w:tcW w:w="53" w:type="dxa"/>
          </w:tcPr>
          <w:p w14:paraId="38BB99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00A9B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1FCBD7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7FD66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2F3F242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245B03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52A8C1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2F25EA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CA0808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46F25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06EBD4D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2051BD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7AE1F5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498BBF4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11368F1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51B4B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332A77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7F3886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369B43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7D86BB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34C34F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3DAF5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41FD764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3B03A7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0ABFE6E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7F0A3F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474250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622477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7C1DC57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D2DBA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7E4D317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2703EA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5720A0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19B4772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B4B366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4F7312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0C9C15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B00EE7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DCA651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94ECD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344F95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C1516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01EF1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E1EBC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3C27DA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5FF3A2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0B2A6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0B79AB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EB633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4ED6D62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22E2D5CD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7173E871" w14:textId="77777777" w:rsidTr="00632D9E">
        <w:trPr>
          <w:trHeight w:val="290"/>
        </w:trPr>
        <w:tc>
          <w:tcPr>
            <w:tcW w:w="53" w:type="dxa"/>
          </w:tcPr>
          <w:p w14:paraId="327574F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F1562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26628E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954" w:type="dxa"/>
            <w:gridSpan w:val="4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26"/>
            </w:tblGrid>
            <w:tr w:rsidR="00974B0B" w14:paraId="5CB27905" w14:textId="77777777">
              <w:trPr>
                <w:trHeight w:val="212"/>
              </w:trPr>
              <w:tc>
                <w:tcPr>
                  <w:tcW w:w="108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3B2977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Datos Académicos</w:t>
                  </w:r>
                </w:p>
              </w:tc>
            </w:tr>
          </w:tbl>
          <w:p w14:paraId="45D996E6" w14:textId="77777777" w:rsidR="00974B0B" w:rsidRDefault="00974B0B">
            <w:pPr>
              <w:spacing w:after="0" w:line="240" w:lineRule="auto"/>
            </w:pPr>
          </w:p>
        </w:tc>
        <w:tc>
          <w:tcPr>
            <w:tcW w:w="15" w:type="dxa"/>
          </w:tcPr>
          <w:p w14:paraId="477EC67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659116C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A22BB30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4D636EF5" w14:textId="77777777" w:rsidTr="00632D9E">
        <w:trPr>
          <w:trHeight w:val="195"/>
        </w:trPr>
        <w:tc>
          <w:tcPr>
            <w:tcW w:w="53" w:type="dxa"/>
          </w:tcPr>
          <w:p w14:paraId="06A9264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22D07A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48B06B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548DF9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65B6990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2918846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C9CDA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18786F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F4E98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653197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3A8DBB1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6A4FB7B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0F4827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5E2F676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5B9F24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34AF7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6E10D8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1759F0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707933B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74C18B2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400466A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3E30EE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8BE8B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0E87BB7" w14:textId="3D12EB76" w:rsidR="00974B0B" w:rsidRDefault="00F27FCE">
            <w:pPr>
              <w:pStyle w:val="EmptyCellLayoutStyle"/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8614B7D" wp14:editId="5DB9D450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113030</wp:posOffset>
                      </wp:positionV>
                      <wp:extent cx="628650" cy="257175"/>
                      <wp:effectExtent l="0" t="0" r="0" b="0"/>
                      <wp:wrapNone/>
                      <wp:docPr id="44797658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F39BC7" w14:textId="1FFC220D" w:rsidR="004E58EB" w:rsidRPr="004E58EB" w:rsidRDefault="004E58EB">
                                  <w:pPr>
                                    <w:rPr>
                                      <w:rFonts w:ascii="Segoe UI" w:hAnsi="Segoe UI" w:cs="Segoe UI"/>
                                      <w:b/>
                                      <w:bCs/>
                                    </w:rPr>
                                  </w:pPr>
                                  <w:r w:rsidRPr="00F27FCE">
                                    <w:rPr>
                                      <w:rFonts w:ascii="Segoe UI" w:hAnsi="Segoe UI" w:cs="Segoe UI"/>
                                      <w:b/>
                                      <w:bCs/>
                                    </w:rPr>
                                    <w:t>CURP: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614B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.85pt;margin-top:8.9pt;width:49.5pt;height:2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" filled="f" stroked="f">
                      <v:textbox>
                        <w:txbxContent>
                          <w:p w14:paraId="1CF39BC7" w14:textId="1FFC220D" w:rsidR="004E58EB" w:rsidRPr="004E58EB" w:rsidRDefault="004E58EB">
                            <w:pPr>
                              <w:rPr>
                                <w:rFonts w:ascii="Segoe UI" w:hAnsi="Segoe UI" w:cs="Segoe UI"/>
                                <w:b/>
                                <w:bCs/>
                              </w:rPr>
                            </w:pPr>
                            <w:r w:rsidRPr="00F27FCE">
                              <w:rPr>
                                <w:rFonts w:ascii="Segoe UI" w:hAnsi="Segoe UI" w:cs="Segoe UI"/>
                                <w:b/>
                                <w:bCs/>
                              </w:rPr>
                              <w:t>CURP: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8" w:type="dxa"/>
          </w:tcPr>
          <w:p w14:paraId="71DECBBB" w14:textId="04F04A05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0B3AC43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68872E8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511C1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353DC7E8" w14:textId="4C28DFF5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E2ACC4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6AEB6DB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4DD39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15EC632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28A434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E8FEBB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325300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3552CE8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4CAF0C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38830DC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6B47A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4C056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1CA49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87FCE3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A17F42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33FE15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357FEC4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797C3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4217A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35B9E2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1CCEFA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B77C8E9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1EAE2E3A" w14:textId="77777777" w:rsidTr="00632D9E">
        <w:trPr>
          <w:trHeight w:val="340"/>
        </w:trPr>
        <w:tc>
          <w:tcPr>
            <w:tcW w:w="53" w:type="dxa"/>
          </w:tcPr>
          <w:p w14:paraId="7AA47E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393ECA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CE990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8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6"/>
            </w:tblGrid>
            <w:tr w:rsidR="00974B0B" w14:paraId="7015E77E" w14:textId="77777777">
              <w:trPr>
                <w:trHeight w:val="262"/>
              </w:trPr>
              <w:tc>
                <w:tcPr>
                  <w:tcW w:w="10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6746DA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Carrera:</w:t>
                  </w:r>
                </w:p>
              </w:tc>
            </w:tr>
          </w:tbl>
          <w:p w14:paraId="135EC5DC" w14:textId="77777777" w:rsidR="00974B0B" w:rsidRDefault="00974B0B">
            <w:pPr>
              <w:spacing w:after="0" w:line="240" w:lineRule="auto"/>
            </w:pPr>
          </w:p>
        </w:tc>
        <w:tc>
          <w:tcPr>
            <w:tcW w:w="64" w:type="dxa"/>
          </w:tcPr>
          <w:p w14:paraId="35D950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6CFCC38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682" w:type="dxa"/>
            <w:gridSpan w:val="42"/>
          </w:tcPr>
          <w:tbl>
            <w:tblPr>
              <w:tblW w:w="453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2"/>
            </w:tblGrid>
            <w:tr w:rsidR="00974B0B" w14:paraId="2BC250D2" w14:textId="77777777" w:rsidTr="004E58EB">
              <w:trPr>
                <w:trHeight w:val="251"/>
              </w:trPr>
              <w:tc>
                <w:tcPr>
                  <w:tcW w:w="4532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6C939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58A35C35" w14:textId="7E2FF07F" w:rsidR="00974B0B" w:rsidRDefault="00F27FCE">
            <w:pPr>
              <w:spacing w:after="0"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D3C57C" wp14:editId="395B49EE">
                      <wp:simplePos x="0" y="0"/>
                      <wp:positionH relativeFrom="column">
                        <wp:posOffset>3542665</wp:posOffset>
                      </wp:positionH>
                      <wp:positionV relativeFrom="paragraph">
                        <wp:posOffset>-192405</wp:posOffset>
                      </wp:positionV>
                      <wp:extent cx="2752725" cy="257175"/>
                      <wp:effectExtent l="0" t="0" r="0" b="0"/>
                      <wp:wrapNone/>
                      <wp:docPr id="180319669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52725" cy="257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71127B" w14:textId="09859446" w:rsidR="004E58EB" w:rsidRDefault="004E58EB">
                                  <w:r>
                                    <w:t>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3C57C" id="Text Box 3" o:spid="_x0000_s1027" type="#_x0000_t202" style="position:absolute;margin-left:278.95pt;margin-top:-15.15pt;width:216.7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" filled="f" stroked="f">
                      <v:textbox>
                        <w:txbxContent>
                          <w:p w14:paraId="7A71127B" w14:textId="09859446" w:rsidR="004E58EB" w:rsidRDefault="004E58EB">
                            <w:r>
                              <w:t>________________________________________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" w:type="dxa"/>
          </w:tcPr>
          <w:p w14:paraId="0E1547E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6173486B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025AE1A2" w14:textId="77777777" w:rsidTr="00632D9E">
        <w:trPr>
          <w:trHeight w:val="180"/>
        </w:trPr>
        <w:tc>
          <w:tcPr>
            <w:tcW w:w="53" w:type="dxa"/>
          </w:tcPr>
          <w:p w14:paraId="1B303C7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248D63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F40214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3A490C3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1F6569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107FBD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0F8B65E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71D08D0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68C038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31533E6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618D920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F28725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1DB611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6CB7E2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56EBD1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6459C6B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6328673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200D81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412B0C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2B8BD6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2EA66AB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15849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731B5D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BDEFB9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3466FF6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6E614F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2632466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1C46E1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17BFF5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A2A6F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08F38E6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2AA09B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504369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4528B5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45C05D0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7FBCF03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0E593E3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0B36BD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E3BE32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A8537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13A6E49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49CD62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FD0EA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CC19A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A6243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76CB372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6D100EA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C0E6F0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0C694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0D4718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7B839793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44DA33DD" w14:textId="77777777" w:rsidTr="00632D9E">
        <w:trPr>
          <w:trHeight w:val="355"/>
        </w:trPr>
        <w:tc>
          <w:tcPr>
            <w:tcW w:w="53" w:type="dxa"/>
          </w:tcPr>
          <w:p w14:paraId="738EC7C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479446B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E6A98D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559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61"/>
            </w:tblGrid>
            <w:tr w:rsidR="00974B0B" w14:paraId="370B41C8" w14:textId="77777777">
              <w:trPr>
                <w:trHeight w:val="277"/>
              </w:trPr>
              <w:tc>
                <w:tcPr>
                  <w:tcW w:w="196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76B504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Semestre solicitado:</w:t>
                  </w:r>
                </w:p>
              </w:tc>
            </w:tr>
          </w:tbl>
          <w:p w14:paraId="45E75BB7" w14:textId="77777777" w:rsidR="00974B0B" w:rsidRDefault="00974B0B">
            <w:pPr>
              <w:spacing w:after="0" w:line="240" w:lineRule="auto"/>
            </w:pPr>
          </w:p>
        </w:tc>
        <w:tc>
          <w:tcPr>
            <w:tcW w:w="75" w:type="dxa"/>
          </w:tcPr>
          <w:p w14:paraId="57B64E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07" w:type="dxa"/>
            <w:gridSpan w:val="1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07"/>
            </w:tblGrid>
            <w:tr w:rsidR="00974B0B" w14:paraId="75C7EB8C" w14:textId="77777777">
              <w:trPr>
                <w:trHeight w:val="277"/>
              </w:trPr>
              <w:tc>
                <w:tcPr>
                  <w:tcW w:w="3638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FFA775" w14:textId="77777777" w:rsidR="00974B0B" w:rsidRDefault="00974B0B">
                  <w:pPr>
                    <w:spacing w:after="0" w:line="240" w:lineRule="auto"/>
                  </w:pPr>
                </w:p>
              </w:tc>
            </w:tr>
          </w:tbl>
          <w:p w14:paraId="11A454F8" w14:textId="77777777" w:rsidR="00974B0B" w:rsidRDefault="00974B0B">
            <w:pPr>
              <w:spacing w:after="0" w:line="240" w:lineRule="auto"/>
            </w:pPr>
          </w:p>
        </w:tc>
        <w:tc>
          <w:tcPr>
            <w:tcW w:w="56" w:type="dxa"/>
          </w:tcPr>
          <w:p w14:paraId="685C725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05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5"/>
            </w:tblGrid>
            <w:tr w:rsidR="00974B0B" w14:paraId="1DF09A05" w14:textId="77777777">
              <w:trPr>
                <w:trHeight w:val="277"/>
              </w:trPr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9BD2BE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TURNO:</w:t>
                  </w:r>
                </w:p>
              </w:tc>
            </w:tr>
          </w:tbl>
          <w:p w14:paraId="325160DF" w14:textId="77777777" w:rsidR="00974B0B" w:rsidRDefault="00974B0B">
            <w:pPr>
              <w:spacing w:after="0" w:line="240" w:lineRule="auto"/>
            </w:pPr>
          </w:p>
        </w:tc>
        <w:tc>
          <w:tcPr>
            <w:tcW w:w="15" w:type="dxa"/>
          </w:tcPr>
          <w:p w14:paraId="76FE278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70" w:type="dxa"/>
            <w:gridSpan w:val="2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70"/>
            </w:tblGrid>
            <w:tr w:rsidR="00974B0B" w14:paraId="27215241" w14:textId="77777777">
              <w:trPr>
                <w:trHeight w:val="277"/>
              </w:trPr>
              <w:tc>
                <w:tcPr>
                  <w:tcW w:w="408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00C37" w14:textId="77777777" w:rsidR="00974B0B" w:rsidRDefault="00974B0B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445D4AE6" w14:textId="77777777" w:rsidR="00974B0B" w:rsidRDefault="00974B0B">
            <w:pPr>
              <w:spacing w:after="0" w:line="240" w:lineRule="auto"/>
            </w:pPr>
          </w:p>
        </w:tc>
        <w:tc>
          <w:tcPr>
            <w:tcW w:w="46" w:type="dxa"/>
          </w:tcPr>
          <w:p w14:paraId="4A0F37BD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7AFACCA3" w14:textId="77777777" w:rsidTr="00632D9E">
        <w:trPr>
          <w:trHeight w:val="215"/>
        </w:trPr>
        <w:tc>
          <w:tcPr>
            <w:tcW w:w="53" w:type="dxa"/>
          </w:tcPr>
          <w:p w14:paraId="020475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02950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BFBB2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11FDF51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56AFE7B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355A37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612103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4A839B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35DF58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546244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58FCE0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785056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3D18169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60283A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025787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30563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30D5D3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161D1D5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75FA9E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2A8CE7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7A954B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4C852B1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2BD262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410F1B3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7B9500F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1E5430E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1EE591F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81EA9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7B5285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7E31F1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4F2BF87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4E6C70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046EA9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245ABF9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4875AA1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650B66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01696D5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49549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E26F1A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710EF0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4FAEC03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E104A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520718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7551ECF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2FCA44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1137555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2D2D09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C99EC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8085B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39A678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0582837C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3BB98974" w14:textId="77777777" w:rsidTr="00632D9E">
        <w:trPr>
          <w:trHeight w:val="340"/>
        </w:trPr>
        <w:tc>
          <w:tcPr>
            <w:tcW w:w="53" w:type="dxa"/>
          </w:tcPr>
          <w:p w14:paraId="028989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990" w:type="dxa"/>
            <w:gridSpan w:val="4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4"/>
            </w:tblGrid>
            <w:tr w:rsidR="00974B0B" w14:paraId="000D15DE" w14:textId="77777777">
              <w:trPr>
                <w:trHeight w:val="262"/>
              </w:trPr>
              <w:tc>
                <w:tcPr>
                  <w:tcW w:w="10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DBEC9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Solicitud de Carga Académica</w:t>
                  </w:r>
                </w:p>
              </w:tc>
            </w:tr>
          </w:tbl>
          <w:p w14:paraId="110C9EF9" w14:textId="77777777" w:rsidR="00974B0B" w:rsidRDefault="00974B0B">
            <w:pPr>
              <w:spacing w:after="0" w:line="240" w:lineRule="auto"/>
            </w:pPr>
          </w:p>
        </w:tc>
        <w:tc>
          <w:tcPr>
            <w:tcW w:w="18" w:type="dxa"/>
          </w:tcPr>
          <w:p w14:paraId="2C3B683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7E19B81F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2E8A0695" w14:textId="77777777" w:rsidTr="00632D9E">
        <w:trPr>
          <w:trHeight w:val="164"/>
        </w:trPr>
        <w:tc>
          <w:tcPr>
            <w:tcW w:w="53" w:type="dxa"/>
          </w:tcPr>
          <w:p w14:paraId="57DAFB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06E6F8B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5DF31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3E71891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24A528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6F1254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D40050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0C0D60E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84BD1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0FB18CF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297AD69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68877B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30A3829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0BD5AEC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1F9ECC8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A1A294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48AE130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591DFB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E5450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339501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766491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0B246E1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0F9FF9F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745468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07AEB1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3DD931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766177C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43E03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2A188A6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A819F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29CC148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53CFD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5FCA6C2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73A44A8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00CC94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4370BD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57223B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761DE6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609DA6B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B1205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1D76BB8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F05339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3599D46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75EFB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6C7B500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51BAB82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033750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7C27E2F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13A31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093DA2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53243174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61259D51" w14:textId="77777777" w:rsidTr="00632D9E">
        <w:tc>
          <w:tcPr>
            <w:tcW w:w="53" w:type="dxa"/>
          </w:tcPr>
          <w:p w14:paraId="002B5B0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887" w:type="dxa"/>
            <w:gridSpan w:val="4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1800"/>
              <w:gridCol w:w="5500"/>
              <w:gridCol w:w="1053"/>
              <w:gridCol w:w="862"/>
              <w:gridCol w:w="918"/>
            </w:tblGrid>
            <w:tr w:rsidR="00974B0B" w14:paraId="692747B1" w14:textId="77777777">
              <w:trPr>
                <w:trHeight w:val="202"/>
              </w:trPr>
              <w:tc>
                <w:tcPr>
                  <w:tcW w:w="6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4EAC73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N.P</w:t>
                  </w:r>
                </w:p>
              </w:tc>
              <w:tc>
                <w:tcPr>
                  <w:tcW w:w="18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3A7A04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Clave de la Asignatura</w:t>
                  </w:r>
                </w:p>
              </w:tc>
              <w:tc>
                <w:tcPr>
                  <w:tcW w:w="55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67C32C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Nombre de la Asignatura</w:t>
                  </w:r>
                </w:p>
              </w:tc>
              <w:tc>
                <w:tcPr>
                  <w:tcW w:w="105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CB76B98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Créditos</w:t>
                  </w:r>
                </w:p>
              </w:tc>
              <w:tc>
                <w:tcPr>
                  <w:tcW w:w="8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A75C64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b/>
                      <w:color w:val="000000"/>
                      <w:sz w:val="16"/>
                    </w:rPr>
                    <w:t>Grupo</w:t>
                  </w:r>
                </w:p>
              </w:tc>
              <w:tc>
                <w:tcPr>
                  <w:tcW w:w="91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904EAF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  <w:sz w:val="16"/>
                    </w:rPr>
                    <w:t>Curso</w:t>
                  </w:r>
                </w:p>
              </w:tc>
            </w:tr>
          </w:tbl>
          <w:p w14:paraId="22F65361" w14:textId="77777777" w:rsidR="00974B0B" w:rsidRDefault="00974B0B">
            <w:pPr>
              <w:spacing w:after="0" w:line="240" w:lineRule="auto"/>
            </w:pPr>
          </w:p>
        </w:tc>
        <w:tc>
          <w:tcPr>
            <w:tcW w:w="69" w:type="dxa"/>
          </w:tcPr>
          <w:p w14:paraId="5EE9704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3C861F6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070703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48CC83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57EAAE17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4084FF7B" w14:textId="77777777" w:rsidTr="00632D9E">
        <w:trPr>
          <w:trHeight w:val="366"/>
        </w:trPr>
        <w:tc>
          <w:tcPr>
            <w:tcW w:w="53" w:type="dxa"/>
          </w:tcPr>
          <w:p w14:paraId="7B111B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A466C8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ABF400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760922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578F3B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2CE3675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2AFF86E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27E7757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592CB8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B9787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1F43E03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09FD30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513CDF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27684CB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754B1D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7388F3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0FDB8E6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74F288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17796D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2874A5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1E0ACD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F8C8B0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6DBE162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065DA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4E8E4A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43CB80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70FCAE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8C1D8D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2FA8031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B8AC35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7575FA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A1F105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24C2FB1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6726F2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5C300A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3A1D4EA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115FF18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8C1A81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285AC20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3CD2D6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7F71F5D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1F139D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2E447C9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46D83E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4869175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2B1653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6A838A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35A97D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58093A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40AD91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5DC0979B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3F53C9DF" w14:textId="77777777" w:rsidTr="00632D9E">
        <w:trPr>
          <w:trHeight w:val="835"/>
        </w:trPr>
        <w:tc>
          <w:tcPr>
            <w:tcW w:w="53" w:type="dxa"/>
          </w:tcPr>
          <w:p w14:paraId="4949FA4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36138BE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6E9E38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969" w:type="dxa"/>
            <w:gridSpan w:val="46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43"/>
            </w:tblGrid>
            <w:tr w:rsidR="00974B0B" w14:paraId="10F63CCB" w14:textId="77777777">
              <w:trPr>
                <w:trHeight w:val="757"/>
              </w:trPr>
              <w:tc>
                <w:tcPr>
                  <w:tcW w:w="108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0C0C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5CB3D29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Bajo protesta de decir la verdad, manifiesto que los datos proporcionados en el presente documento son verdaderos, y en caso contrario, me sujetare a lo que marcan las disposiciones jurídicas internas de la institución.</w:t>
                  </w:r>
                </w:p>
              </w:tc>
            </w:tr>
          </w:tbl>
          <w:p w14:paraId="5186E4A1" w14:textId="77777777" w:rsidR="00974B0B" w:rsidRDefault="00974B0B">
            <w:pPr>
              <w:spacing w:after="0" w:line="240" w:lineRule="auto"/>
            </w:pPr>
          </w:p>
        </w:tc>
        <w:tc>
          <w:tcPr>
            <w:tcW w:w="18" w:type="dxa"/>
          </w:tcPr>
          <w:p w14:paraId="3EFDC6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28BEEB40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324597D3" w14:textId="77777777" w:rsidTr="00632D9E">
        <w:trPr>
          <w:trHeight w:val="679"/>
        </w:trPr>
        <w:tc>
          <w:tcPr>
            <w:tcW w:w="53" w:type="dxa"/>
          </w:tcPr>
          <w:p w14:paraId="0C743E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29895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299433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1CB49ED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583ECD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7C4DBDA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4D7247A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343489B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5E952C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1BD207A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637C5E8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3543E24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084C60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752CB20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4EB7D6F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7DBFBDB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3FDD0CF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1E4715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280926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020F576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2199C95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3CCDE4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0579117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09F750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505A020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80CE15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112DD1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5BD730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6FF28D4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72411A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4DC4FFC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1994D77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7E1B0B8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6E97352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9E0037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61F10F3E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77E2AD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E3115C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C1DBB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BA664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297A41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23CD7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31DA5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37185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52C93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2A280B2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5D40F9E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0C04D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C6C791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386D15E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BEF315D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23FD1ECA" w14:textId="77777777" w:rsidTr="00632D9E">
        <w:trPr>
          <w:trHeight w:val="340"/>
        </w:trPr>
        <w:tc>
          <w:tcPr>
            <w:tcW w:w="53" w:type="dxa"/>
          </w:tcPr>
          <w:p w14:paraId="32DE47B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14728EC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9DB2F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38CC1D3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021" w:type="dxa"/>
            <w:gridSpan w:val="10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8"/>
            </w:tblGrid>
            <w:tr w:rsidR="00974B0B" w14:paraId="116CC058" w14:textId="77777777">
              <w:trPr>
                <w:trHeight w:val="262"/>
              </w:trPr>
              <w:tc>
                <w:tcPr>
                  <w:tcW w:w="22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8A15A3" w14:textId="77777777" w:rsidR="00974B0B" w:rsidRDefault="00214A15">
                  <w:pPr>
                    <w:spacing w:after="0" w:line="240" w:lineRule="auto"/>
                    <w:jc w:val="center"/>
                  </w:pPr>
                  <w:r>
                    <w:rPr>
                      <w:rFonts w:ascii="Segoe UI" w:eastAsia="Segoe UI" w:hAnsi="Segoe UI"/>
                      <w:color w:val="000000"/>
                      <w:sz w:val="16"/>
                    </w:rPr>
                    <w:t xml:space="preserve">  </w:t>
                  </w:r>
                </w:p>
              </w:tc>
            </w:tr>
          </w:tbl>
          <w:p w14:paraId="141BB74E" w14:textId="77777777" w:rsidR="00974B0B" w:rsidRDefault="00974B0B">
            <w:pPr>
              <w:spacing w:after="0" w:line="240" w:lineRule="auto"/>
            </w:pPr>
          </w:p>
        </w:tc>
        <w:tc>
          <w:tcPr>
            <w:tcW w:w="634" w:type="dxa"/>
          </w:tcPr>
          <w:p w14:paraId="0653DBD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5A24A86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4B5D828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5D668D8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42513FC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4207874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35DEC4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3E209F8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04957D5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75F5AD3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6D0335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F37C2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0938EAE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798246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52B9CC7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CE53EB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41A4557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586E8A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23CF772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691B9C4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6346A8E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28CA9BB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7FC436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57B5F6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0908262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18AD36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480F037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305BC3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0E1229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69CA25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0B1A6B0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0F8958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232213C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6D5CE9A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207C359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581F87E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4CAD009B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913D3C" w14:paraId="7AAE1B14" w14:textId="77777777" w:rsidTr="00632D9E">
        <w:trPr>
          <w:trHeight w:val="340"/>
        </w:trPr>
        <w:tc>
          <w:tcPr>
            <w:tcW w:w="53" w:type="dxa"/>
          </w:tcPr>
          <w:p w14:paraId="4092F51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60D2292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982CD2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2A04821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010" w:type="dxa"/>
            <w:gridSpan w:val="9"/>
          </w:tcPr>
          <w:tbl>
            <w:tblPr>
              <w:tblW w:w="269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9"/>
            </w:tblGrid>
            <w:tr w:rsidR="00974B0B" w:rsidRPr="00F27FCE" w14:paraId="552C55C2" w14:textId="77777777" w:rsidTr="00632D9E">
              <w:trPr>
                <w:trHeight w:val="262"/>
              </w:trPr>
              <w:tc>
                <w:tcPr>
                  <w:tcW w:w="2699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A00A0FA" w14:textId="24EB7D98" w:rsidR="00974B0B" w:rsidRPr="00F27FCE" w:rsidRDefault="00211E88">
                  <w:pPr>
                    <w:spacing w:after="0" w:line="240" w:lineRule="auto"/>
                    <w:jc w:val="center"/>
                  </w:pPr>
                  <w:r w:rsidRPr="00F27FCE">
                    <w:rPr>
                      <w:rFonts w:ascii="Segoe UI" w:eastAsia="Segoe UI" w:hAnsi="Segoe UI"/>
                      <w:color w:val="000000"/>
                      <w:sz w:val="16"/>
                    </w:rPr>
                    <w:t xml:space="preserve">Nombre y </w:t>
                  </w:r>
                  <w:r w:rsidR="00214A15" w:rsidRPr="00F27FCE">
                    <w:rPr>
                      <w:rFonts w:ascii="Segoe UI" w:eastAsia="Segoe UI" w:hAnsi="Segoe UI"/>
                      <w:color w:val="000000"/>
                      <w:sz w:val="16"/>
                    </w:rPr>
                    <w:t xml:space="preserve">Firma </w:t>
                  </w:r>
                  <w:r w:rsidR="00632D9E" w:rsidRPr="00F27FCE">
                    <w:rPr>
                      <w:rFonts w:ascii="Segoe UI" w:eastAsia="Segoe UI" w:hAnsi="Segoe UI"/>
                      <w:color w:val="000000"/>
                      <w:sz w:val="18"/>
                      <w:szCs w:val="18"/>
                    </w:rPr>
                    <w:t>de la/el alumno</w:t>
                  </w:r>
                </w:p>
              </w:tc>
            </w:tr>
          </w:tbl>
          <w:p w14:paraId="20E2E37F" w14:textId="77777777" w:rsidR="00974B0B" w:rsidRPr="00DB75F6" w:rsidRDefault="00974B0B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1" w:type="dxa"/>
          </w:tcPr>
          <w:p w14:paraId="3B3E47D1" w14:textId="77777777" w:rsidR="00974B0B" w:rsidRPr="00DB75F6" w:rsidRDefault="00974B0B">
            <w:pPr>
              <w:pStyle w:val="EmptyCellLayoutStyle"/>
              <w:spacing w:after="0" w:line="240" w:lineRule="auto"/>
              <w:rPr>
                <w:highlight w:val="yellow"/>
              </w:rPr>
            </w:pPr>
          </w:p>
        </w:tc>
        <w:tc>
          <w:tcPr>
            <w:tcW w:w="634" w:type="dxa"/>
          </w:tcPr>
          <w:p w14:paraId="5F55FE1B" w14:textId="77777777" w:rsidR="00974B0B" w:rsidRPr="00DB75F6" w:rsidRDefault="00974B0B">
            <w:pPr>
              <w:pStyle w:val="EmptyCellLayoutStyle"/>
              <w:spacing w:after="0" w:line="240" w:lineRule="auto"/>
              <w:rPr>
                <w:highlight w:val="yellow"/>
              </w:rPr>
            </w:pPr>
          </w:p>
        </w:tc>
        <w:tc>
          <w:tcPr>
            <w:tcW w:w="37" w:type="dxa"/>
          </w:tcPr>
          <w:p w14:paraId="0102423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4EB28A0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3266E14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2FDE1E5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773EC18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3D9239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2DC008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B25055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64A75A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4190777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5E43C40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68C347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26AA7E8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75C5B6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D0845F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01701B4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44D3156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70E933D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740" w:type="dxa"/>
            <w:gridSpan w:val="1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40"/>
            </w:tblGrid>
            <w:tr w:rsidR="00974B0B" w14:paraId="06B7319E" w14:textId="77777777">
              <w:trPr>
                <w:trHeight w:val="262"/>
              </w:trPr>
              <w:tc>
                <w:tcPr>
                  <w:tcW w:w="2900" w:type="dxa"/>
                  <w:tcBorders>
                    <w:top w:val="single" w:sz="7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D76841D" w14:textId="77777777" w:rsidR="00974B0B" w:rsidRDefault="00214A15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  <w:sz w:val="16"/>
                    </w:rPr>
                    <w:t>Nombre y Firma de Control Escolar</w:t>
                  </w:r>
                </w:p>
              </w:tc>
            </w:tr>
          </w:tbl>
          <w:p w14:paraId="3CF72F26" w14:textId="77777777" w:rsidR="00974B0B" w:rsidRDefault="00974B0B">
            <w:pPr>
              <w:spacing w:after="0" w:line="240" w:lineRule="auto"/>
            </w:pPr>
          </w:p>
        </w:tc>
        <w:tc>
          <w:tcPr>
            <w:tcW w:w="530" w:type="dxa"/>
          </w:tcPr>
          <w:p w14:paraId="71D899D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1D92F9E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A8974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649EF9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0D79329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7D95E639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  <w:tr w:rsidR="00632D9E" w14:paraId="13589F17" w14:textId="77777777" w:rsidTr="00632D9E">
        <w:trPr>
          <w:trHeight w:val="109"/>
        </w:trPr>
        <w:tc>
          <w:tcPr>
            <w:tcW w:w="53" w:type="dxa"/>
          </w:tcPr>
          <w:p w14:paraId="0451D09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14:paraId="51BB1FB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2BCB5E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14:paraId="6C9B338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36" w:type="dxa"/>
          </w:tcPr>
          <w:p w14:paraId="1914053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4" w:type="dxa"/>
          </w:tcPr>
          <w:p w14:paraId="301862D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5" w:type="dxa"/>
          </w:tcPr>
          <w:p w14:paraId="3294F93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25" w:type="dxa"/>
          </w:tcPr>
          <w:p w14:paraId="1828CF4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6" w:type="dxa"/>
          </w:tcPr>
          <w:p w14:paraId="70A3AD2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8" w:type="dxa"/>
          </w:tcPr>
          <w:p w14:paraId="5236A86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53" w:type="dxa"/>
          </w:tcPr>
          <w:p w14:paraId="15E66AC8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5" w:type="dxa"/>
          </w:tcPr>
          <w:p w14:paraId="439B30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728" w:type="dxa"/>
          </w:tcPr>
          <w:p w14:paraId="339EBC0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" w:type="dxa"/>
          </w:tcPr>
          <w:p w14:paraId="6B9FB22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34" w:type="dxa"/>
          </w:tcPr>
          <w:p w14:paraId="6883688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144EBAF9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31" w:type="dxa"/>
          </w:tcPr>
          <w:p w14:paraId="2B679C7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2" w:type="dxa"/>
          </w:tcPr>
          <w:p w14:paraId="40E9D83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7" w:type="dxa"/>
          </w:tcPr>
          <w:p w14:paraId="6619B50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8" w:type="dxa"/>
          </w:tcPr>
          <w:p w14:paraId="034222EA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73" w:type="dxa"/>
          </w:tcPr>
          <w:p w14:paraId="1B4210E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7" w:type="dxa"/>
          </w:tcPr>
          <w:p w14:paraId="5090042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9" w:type="dxa"/>
          </w:tcPr>
          <w:p w14:paraId="3FFB410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4FA779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48" w:type="dxa"/>
          </w:tcPr>
          <w:p w14:paraId="37CBCC9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9" w:type="dxa"/>
          </w:tcPr>
          <w:p w14:paraId="20741DF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21AF2CA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5851EAC6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29" w:type="dxa"/>
          </w:tcPr>
          <w:p w14:paraId="59A8866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139A4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48" w:type="dxa"/>
          </w:tcPr>
          <w:p w14:paraId="0B6B258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88B26C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12" w:type="dxa"/>
          </w:tcPr>
          <w:p w14:paraId="7D5C44E2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035" w:type="dxa"/>
          </w:tcPr>
          <w:p w14:paraId="57CB9E1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7" w:type="dxa"/>
          </w:tcPr>
          <w:p w14:paraId="397BD7B4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89" w:type="dxa"/>
          </w:tcPr>
          <w:p w14:paraId="5F0EF2F3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30" w:type="dxa"/>
          </w:tcPr>
          <w:p w14:paraId="5B8B36F5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06C8375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361" w:type="dxa"/>
          </w:tcPr>
          <w:p w14:paraId="49FEB78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BD38A1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1" w:type="dxa"/>
          </w:tcPr>
          <w:p w14:paraId="0D664CB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89A85B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71" w:type="dxa"/>
          </w:tcPr>
          <w:p w14:paraId="4B097B67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 w14:paraId="45CFECCB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98" w:type="dxa"/>
          </w:tcPr>
          <w:p w14:paraId="54BC016F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530" w:type="dxa"/>
          </w:tcPr>
          <w:p w14:paraId="4B8FE96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69" w:type="dxa"/>
          </w:tcPr>
          <w:p w14:paraId="6AFAB5DD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9" w:type="dxa"/>
          </w:tcPr>
          <w:p w14:paraId="2F1FD320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2F34591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18" w:type="dxa"/>
          </w:tcPr>
          <w:p w14:paraId="79C0CECC" w14:textId="77777777" w:rsidR="00974B0B" w:rsidRDefault="00974B0B">
            <w:pPr>
              <w:pStyle w:val="EmptyCellLayoutStyle"/>
              <w:spacing w:after="0" w:line="240" w:lineRule="auto"/>
            </w:pPr>
          </w:p>
        </w:tc>
        <w:tc>
          <w:tcPr>
            <w:tcW w:w="46" w:type="dxa"/>
          </w:tcPr>
          <w:p w14:paraId="74CA6383" w14:textId="77777777" w:rsidR="00974B0B" w:rsidRDefault="00974B0B">
            <w:pPr>
              <w:pStyle w:val="EmptyCellLayoutStyle"/>
              <w:spacing w:after="0" w:line="240" w:lineRule="auto"/>
            </w:pPr>
          </w:p>
        </w:tc>
      </w:tr>
    </w:tbl>
    <w:p w14:paraId="49DBEAA1" w14:textId="77777777" w:rsidR="00974B0B" w:rsidRDefault="00974B0B">
      <w:pPr>
        <w:spacing w:after="0" w:line="240" w:lineRule="auto"/>
      </w:pPr>
    </w:p>
    <w:sectPr w:rsidR="00974B0B">
      <w:headerReference w:type="default" r:id="rId7"/>
      <w:footerReference w:type="default" r:id="rId8"/>
      <w:pgSz w:w="12239" w:h="15839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94B1" w14:textId="77777777" w:rsidR="001F3314" w:rsidRDefault="001F3314">
      <w:pPr>
        <w:spacing w:after="0" w:line="240" w:lineRule="auto"/>
      </w:pPr>
      <w:r>
        <w:separator/>
      </w:r>
    </w:p>
  </w:endnote>
  <w:endnote w:type="continuationSeparator" w:id="0">
    <w:p w14:paraId="24FA778A" w14:textId="77777777" w:rsidR="001F3314" w:rsidRDefault="001F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906"/>
      <w:gridCol w:w="88"/>
    </w:tblGrid>
    <w:tr w:rsidR="00974B0B" w14:paraId="04782E84" w14:textId="77777777">
      <w:tc>
        <w:tcPr>
          <w:tcW w:w="10906" w:type="dxa"/>
        </w:tcPr>
        <w:p w14:paraId="35D8FFDC" w14:textId="77777777" w:rsidR="00974B0B" w:rsidRDefault="00974B0B">
          <w:pPr>
            <w:pStyle w:val="EmptyCellLayoutStyle"/>
            <w:spacing w:after="0" w:line="240" w:lineRule="auto"/>
          </w:pPr>
        </w:p>
      </w:tc>
      <w:tc>
        <w:tcPr>
          <w:tcW w:w="88" w:type="dxa"/>
        </w:tcPr>
        <w:p w14:paraId="60DC74C2" w14:textId="77777777" w:rsidR="00974B0B" w:rsidRDefault="00974B0B">
          <w:pPr>
            <w:pStyle w:val="EmptyCellLayoutStyle"/>
            <w:spacing w:after="0" w:line="240" w:lineRule="auto"/>
          </w:pPr>
        </w:p>
      </w:tc>
    </w:tr>
    <w:tr w:rsidR="00974B0B" w14:paraId="292A16E6" w14:textId="77777777">
      <w:tc>
        <w:tcPr>
          <w:tcW w:w="109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119D30FC" w14:textId="77777777" w:rsidR="00974B0B" w:rsidRDefault="00214A1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37D5773" wp14:editId="7A907BDD">
                <wp:extent cx="6925449" cy="808761"/>
                <wp:effectExtent l="0" t="0" r="0" b="0"/>
                <wp:docPr id="4" name="img6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g6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25449" cy="8087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" w:type="dxa"/>
        </w:tcPr>
        <w:p w14:paraId="566CDB68" w14:textId="77777777" w:rsidR="00974B0B" w:rsidRDefault="00974B0B">
          <w:pPr>
            <w:pStyle w:val="EmptyCellLayoutStyle"/>
            <w:spacing w:after="0" w:line="240" w:lineRule="auto"/>
          </w:pPr>
        </w:p>
      </w:tc>
    </w:tr>
    <w:tr w:rsidR="00974B0B" w14:paraId="708DEE66" w14:textId="77777777">
      <w:tc>
        <w:tcPr>
          <w:tcW w:w="10906" w:type="dxa"/>
        </w:tcPr>
        <w:p w14:paraId="4EBD4188" w14:textId="77777777" w:rsidR="00974B0B" w:rsidRDefault="00974B0B">
          <w:pPr>
            <w:pStyle w:val="EmptyCellLayoutStyle"/>
            <w:spacing w:after="0" w:line="240" w:lineRule="auto"/>
          </w:pPr>
        </w:p>
      </w:tc>
      <w:tc>
        <w:tcPr>
          <w:tcW w:w="88" w:type="dxa"/>
        </w:tcPr>
        <w:p w14:paraId="4D87DF4A" w14:textId="77777777" w:rsidR="00974B0B" w:rsidRDefault="00974B0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BA293" w14:textId="77777777" w:rsidR="001F3314" w:rsidRDefault="001F3314">
      <w:pPr>
        <w:spacing w:after="0" w:line="240" w:lineRule="auto"/>
      </w:pPr>
      <w:r>
        <w:separator/>
      </w:r>
    </w:p>
  </w:footnote>
  <w:footnote w:type="continuationSeparator" w:id="0">
    <w:p w14:paraId="14ABE1D0" w14:textId="77777777" w:rsidR="001F3314" w:rsidRDefault="001F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943"/>
      <w:gridCol w:w="47"/>
    </w:tblGrid>
    <w:tr w:rsidR="00974B0B" w:rsidRPr="005C7D9A" w14:paraId="713AE03B" w14:textId="77777777">
      <w:tc>
        <w:tcPr>
          <w:tcW w:w="10943" w:type="dxa"/>
        </w:tcPr>
        <w:p w14:paraId="4AC6AE11" w14:textId="77777777" w:rsidR="00974B0B" w:rsidRPr="005C7D9A" w:rsidRDefault="00974B0B">
          <w:pPr>
            <w:pStyle w:val="EmptyCellLayoutStyle"/>
            <w:spacing w:after="0" w:line="240" w:lineRule="auto"/>
            <w:rPr>
              <w:rFonts w:ascii="HelveticaNeueLT Std" w:hAnsi="HelveticaNeueLT Std"/>
            </w:rPr>
          </w:pPr>
        </w:p>
      </w:tc>
      <w:tc>
        <w:tcPr>
          <w:tcW w:w="47" w:type="dxa"/>
        </w:tcPr>
        <w:p w14:paraId="4310A947" w14:textId="77777777" w:rsidR="00974B0B" w:rsidRPr="005C7D9A" w:rsidRDefault="00974B0B">
          <w:pPr>
            <w:pStyle w:val="EmptyCellLayoutStyle"/>
            <w:spacing w:after="0" w:line="240" w:lineRule="auto"/>
            <w:rPr>
              <w:rFonts w:ascii="HelveticaNeueLT Std" w:hAnsi="HelveticaNeueLT Std"/>
            </w:rPr>
          </w:pPr>
        </w:p>
      </w:tc>
    </w:tr>
    <w:tr w:rsidR="00974B0B" w:rsidRPr="005C7D9A" w14:paraId="02E867C1" w14:textId="77777777">
      <w:tc>
        <w:tcPr>
          <w:tcW w:w="10943" w:type="dxa"/>
        </w:tcPr>
        <w:tbl>
          <w:tblPr>
            <w:tblW w:w="0" w:type="auto"/>
            <w:tblBorders>
              <w:top w:val="nil"/>
              <w:left w:val="nil"/>
              <w:bottom w:val="nil"/>
              <w:right w:val="nil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8"/>
            <w:gridCol w:w="109"/>
            <w:gridCol w:w="917"/>
            <w:gridCol w:w="20"/>
            <w:gridCol w:w="495"/>
            <w:gridCol w:w="135"/>
            <w:gridCol w:w="947"/>
            <w:gridCol w:w="289"/>
            <w:gridCol w:w="340"/>
            <w:gridCol w:w="1677"/>
            <w:gridCol w:w="38"/>
            <w:gridCol w:w="1414"/>
            <w:gridCol w:w="1185"/>
            <w:gridCol w:w="20"/>
            <w:gridCol w:w="1010"/>
            <w:gridCol w:w="289"/>
            <w:gridCol w:w="1788"/>
            <w:gridCol w:w="192"/>
            <w:gridCol w:w="20"/>
          </w:tblGrid>
          <w:tr w:rsidR="00974B0B" w:rsidRPr="005C7D9A" w14:paraId="36C1EEAF" w14:textId="77777777">
            <w:trPr>
              <w:trHeight w:val="20"/>
            </w:trPr>
            <w:tc>
              <w:tcPr>
                <w:tcW w:w="58" w:type="dxa"/>
              </w:tcPr>
              <w:p w14:paraId="7AB936A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2E72DBB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</w:tcPr>
              <w:p w14:paraId="0763F21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204B4AC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</w:tcPr>
              <w:p w14:paraId="03816A4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16D6C411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482C825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6E9105F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4C9FB891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26785DA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72AEAF3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32854E2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3F14721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0E6A4F4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1F7005A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279492C2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09CEE8D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61C6EA6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271A4B2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0A536134" w14:textId="77777777" w:rsidTr="00913D3C">
            <w:tc>
              <w:tcPr>
                <w:tcW w:w="58" w:type="dxa"/>
                <w:gridSpan w:val="7"/>
                <w:vMerge w:val="restart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547"/>
                </w:tblGrid>
                <w:tr w:rsidR="00974B0B" w:rsidRPr="005C7D9A" w14:paraId="03006ED6" w14:textId="77777777">
                  <w:trPr>
                    <w:trHeight w:val="212"/>
                  </w:trPr>
                  <w:tc>
                    <w:tcPr>
                      <w:tcW w:w="254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32CD32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48EE8F68" w14:textId="77777777" w:rsidR="00974B0B" w:rsidRPr="005C7D9A" w:rsidRDefault="00214A15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D10D07">
                        <w:rPr>
                          <w:rFonts w:ascii="HelveticaNeueLT Std" w:eastAsia="Segoe UI" w:hAnsi="HelveticaNeueLT Std"/>
                          <w:b/>
                          <w:color w:val="000000"/>
                          <w:sz w:val="16"/>
                        </w:rPr>
                        <w:t>Encabezado de Doc. Internos</w:t>
                      </w:r>
                    </w:p>
                  </w:tc>
                </w:tr>
              </w:tbl>
              <w:p w14:paraId="42A8CA5B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  <w:gridSpan w:val="11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8242"/>
                </w:tblGrid>
                <w:tr w:rsidR="00974B0B" w:rsidRPr="005C7D9A" w14:paraId="08DF88C3" w14:textId="77777777">
                  <w:trPr>
                    <w:trHeight w:val="192"/>
                  </w:trPr>
                  <w:tc>
                    <w:tcPr>
                      <w:tcW w:w="837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32CD32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6067CAE4" w14:textId="77777777" w:rsidR="00974B0B" w:rsidRPr="005C7D9A" w:rsidRDefault="00214A15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eastAsia="Segoe UI" w:hAnsi="HelveticaNeueLT Std"/>
                          <w:b/>
                          <w:color w:val="000000"/>
                          <w:sz w:val="16"/>
                        </w:rPr>
                        <w:t xml:space="preserve">         </w:t>
                      </w:r>
                      <w:r w:rsidRPr="00D10D07">
                        <w:rPr>
                          <w:rFonts w:ascii="HelveticaNeueLT Std" w:eastAsia="Segoe UI" w:hAnsi="HelveticaNeueLT Std"/>
                          <w:b/>
                          <w:color w:val="000000"/>
                          <w:sz w:val="18"/>
                        </w:rPr>
                        <w:t>A. Nombre del Formato</w:t>
                      </w:r>
                    </w:p>
                  </w:tc>
                </w:tr>
              </w:tbl>
              <w:p w14:paraId="028E64F4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2BC39C6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76AD2FD0" w14:textId="77777777" w:rsidTr="00913D3C">
            <w:tc>
              <w:tcPr>
                <w:tcW w:w="58" w:type="dxa"/>
                <w:gridSpan w:val="7"/>
                <w:vMerge/>
              </w:tcPr>
              <w:p w14:paraId="3BC4CD3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0800F80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283881A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1AD2E4B2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279C524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330CA6C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07665931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7C7851D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2EE78E6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044FBAC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01BDFDB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70BB855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64F719F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74B0B" w:rsidRPr="005C7D9A" w14:paraId="5ADF8BA6" w14:textId="77777777">
            <w:trPr>
              <w:trHeight w:val="19"/>
            </w:trPr>
            <w:tc>
              <w:tcPr>
                <w:tcW w:w="58" w:type="dxa"/>
              </w:tcPr>
              <w:p w14:paraId="6D10392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226D209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</w:tcPr>
              <w:p w14:paraId="4F87830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1CBAF61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</w:tcPr>
              <w:p w14:paraId="4B7FB9E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7E0CB6A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48C8F52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6072693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203BEAE1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35AE898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03DF37C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256B42B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1EEBC25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58A9B1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416C3F8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70CF1D0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549870D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772E2BB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4150FBF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61EF259D" w14:textId="77777777" w:rsidTr="00913D3C">
            <w:tc>
              <w:tcPr>
                <w:tcW w:w="58" w:type="dxa"/>
              </w:tcPr>
              <w:p w14:paraId="4CFD336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28A8BC1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  <w:gridSpan w:val="3"/>
                <w:vMerge w:val="restart"/>
                <w:tcBorders>
                  <w:top w:val="nil"/>
                  <w:left w:val="nil"/>
                  <w:bottom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C43E257" w14:textId="77777777" w:rsidR="00974B0B" w:rsidRPr="005C7D9A" w:rsidRDefault="00214A15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  <w:r w:rsidRPr="005C7D9A">
                  <w:rPr>
                    <w:rFonts w:ascii="HelveticaNeueLT Std" w:hAnsi="HelveticaNeueLT Std"/>
                    <w:noProof/>
                  </w:rPr>
                  <w:drawing>
                    <wp:inline distT="0" distB="0" distL="0" distR="0" wp14:anchorId="58588FF2" wp14:editId="5897286E">
                      <wp:extent cx="739467" cy="558900"/>
                      <wp:effectExtent l="0" t="0" r="0" b="0"/>
                      <wp:docPr id="1" name="img3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img3.jpg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39467" cy="558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0" w:type="dxa"/>
              </w:tcPr>
              <w:p w14:paraId="034F21B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0DCD1192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0F27C85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043D61D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41E00DD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4B80A21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20D6244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523B1AF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4086B87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0B5FB0A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7108E76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7DA37552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02D8CF7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29CBC4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59D4D715" w14:textId="77777777" w:rsidTr="00913D3C">
            <w:tc>
              <w:tcPr>
                <w:tcW w:w="58" w:type="dxa"/>
              </w:tcPr>
              <w:p w14:paraId="2E82EF9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702F7CB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68CFEC5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0BAAB5A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  <w:gridSpan w:val="9"/>
                <w:vMerge w:val="restart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6920"/>
                </w:tblGrid>
                <w:tr w:rsidR="00974B0B" w:rsidRPr="005C7D9A" w14:paraId="704624D8" w14:textId="77777777">
                  <w:trPr>
                    <w:trHeight w:val="782"/>
                  </w:trPr>
                  <w:tc>
                    <w:tcPr>
                      <w:tcW w:w="7035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2F0683CF" w14:textId="77777777" w:rsidR="00974B0B" w:rsidRPr="005C7D9A" w:rsidRDefault="00974B0B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</w:rPr>
                      </w:pPr>
                    </w:p>
                    <w:p w14:paraId="27FB5705" w14:textId="77777777" w:rsidR="00974B0B" w:rsidRPr="005C7D9A" w:rsidRDefault="00214A15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eastAsia="Segoe UI" w:hAnsi="HelveticaNeueLT Std"/>
                          <w:b/>
                          <w:color w:val="000000"/>
                          <w:sz w:val="26"/>
                        </w:rPr>
                        <w:t>SOLICITUD DE INSCRIPCIÓN</w:t>
                      </w:r>
                    </w:p>
                  </w:tc>
                </w:tr>
              </w:tbl>
              <w:p w14:paraId="4E005DFE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7F22A5E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6F4447F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2989CB0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263EFF4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21D6E49C" w14:textId="77777777" w:rsidTr="00913D3C">
            <w:tc>
              <w:tcPr>
                <w:tcW w:w="58" w:type="dxa"/>
              </w:tcPr>
              <w:p w14:paraId="554C1D9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6418F9D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2D354C8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70C4A87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  <w:gridSpan w:val="9"/>
                <w:vMerge/>
              </w:tcPr>
              <w:p w14:paraId="437F882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0E97903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7858452" w14:textId="77777777" w:rsidR="00974B0B" w:rsidRPr="005C7D9A" w:rsidRDefault="00214A15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  <w:r w:rsidRPr="005C7D9A">
                  <w:rPr>
                    <w:rFonts w:ascii="HelveticaNeueLT Std" w:hAnsi="HelveticaNeueLT Std"/>
                    <w:noProof/>
                  </w:rPr>
                  <w:drawing>
                    <wp:inline distT="0" distB="0" distL="0" distR="0" wp14:anchorId="39F6E4EB" wp14:editId="4FB8E6DC">
                      <wp:extent cx="1039330" cy="454277"/>
                      <wp:effectExtent l="0" t="0" r="0" b="0"/>
                      <wp:docPr id="2" name="img4.gif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img4.gif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039330" cy="4542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" w:type="dxa"/>
              </w:tcPr>
              <w:p w14:paraId="083229E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077EAD9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4497FEB9" w14:textId="77777777" w:rsidTr="00913D3C">
            <w:tc>
              <w:tcPr>
                <w:tcW w:w="58" w:type="dxa"/>
              </w:tcPr>
              <w:p w14:paraId="4C0CEB3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26A8A62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  <w:gridSpan w:val="3"/>
                <w:vMerge/>
              </w:tcPr>
              <w:p w14:paraId="2EFBD63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0E564CA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  <w:gridSpan w:val="9"/>
                <w:vMerge/>
              </w:tcPr>
              <w:p w14:paraId="1FC79DD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47FF7F5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2FC55A4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4125A45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C1FA20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74B0B" w:rsidRPr="005C7D9A" w14:paraId="533FE274" w14:textId="77777777">
            <w:trPr>
              <w:trHeight w:val="39"/>
            </w:trPr>
            <w:tc>
              <w:tcPr>
                <w:tcW w:w="58" w:type="dxa"/>
              </w:tcPr>
              <w:p w14:paraId="1613D5A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11F918D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</w:tcPr>
              <w:p w14:paraId="1C3B363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269BBFB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</w:tcPr>
              <w:p w14:paraId="401679E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394EF25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24B3337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09CA49D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30800012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398F7E2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50E70F7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4B49CAC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68F63AF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494118C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61607E9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4DE4F05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62E648F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378A57D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158B5B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7F4BD9F0" w14:textId="77777777" w:rsidTr="00913D3C">
            <w:tc>
              <w:tcPr>
                <w:tcW w:w="58" w:type="dxa"/>
                <w:gridSpan w:val="7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2547"/>
                </w:tblGrid>
                <w:tr w:rsidR="00974B0B" w:rsidRPr="005C7D9A" w14:paraId="195C540E" w14:textId="77777777" w:rsidTr="00D0274F">
                  <w:trPr>
                    <w:trHeight w:val="262"/>
                  </w:trPr>
                  <w:tc>
                    <w:tcPr>
                      <w:tcW w:w="254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005B5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54DF6617" w14:textId="77777777" w:rsidR="00974B0B" w:rsidRPr="005C7D9A" w:rsidRDefault="00974B0B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</w:p>
                  </w:tc>
                </w:tr>
              </w:tbl>
              <w:p w14:paraId="06114C72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  <w:gridSpan w:val="6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4943"/>
                </w:tblGrid>
                <w:tr w:rsidR="00974B0B" w:rsidRPr="005C7D9A" w14:paraId="1C365DF4" w14:textId="77777777">
                  <w:trPr>
                    <w:trHeight w:val="262"/>
                  </w:trPr>
                  <w:tc>
                    <w:tcPr>
                      <w:tcW w:w="5023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C0C0C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60AE5D18" w14:textId="77777777" w:rsidR="00974B0B" w:rsidRPr="00C242AF" w:rsidRDefault="00214A15" w:rsidP="00D10D07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C242AF">
                        <w:rPr>
                          <w:rFonts w:ascii="HelveticaNeueLT Std" w:eastAsia="Segoe UI" w:hAnsi="HelveticaNeueLT Std"/>
                          <w:color w:val="000000"/>
                          <w:sz w:val="18"/>
                        </w:rPr>
                        <w:t xml:space="preserve">    B. Código/</w:t>
                      </w:r>
                      <w:r w:rsidR="005C7D9A" w:rsidRPr="00C242AF">
                        <w:rPr>
                          <w:rFonts w:ascii="HelveticaNeueLT Std" w:eastAsia="Segoe UI" w:hAnsi="HelveticaNeueLT Std"/>
                          <w:color w:val="000000"/>
                          <w:sz w:val="18"/>
                        </w:rPr>
                        <w:t>Revisión; Fecha</w:t>
                      </w:r>
                      <w:r w:rsidRPr="00C242AF">
                        <w:rPr>
                          <w:rFonts w:ascii="HelveticaNeueLT Std" w:eastAsia="Segoe UI" w:hAnsi="HelveticaNeueLT Std"/>
                          <w:color w:val="000000"/>
                          <w:sz w:val="18"/>
                        </w:rPr>
                        <w:t>:</w:t>
                      </w:r>
                    </w:p>
                  </w:tc>
                </w:tr>
              </w:tbl>
              <w:p w14:paraId="6CBF1342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7952BEF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  <w:gridSpan w:val="5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299"/>
                </w:tblGrid>
                <w:tr w:rsidR="00974B0B" w:rsidRPr="005C7D9A" w14:paraId="7E539DE2" w14:textId="77777777" w:rsidTr="00D0274F">
                  <w:trPr>
                    <w:trHeight w:val="262"/>
                  </w:trPr>
                  <w:tc>
                    <w:tcPr>
                      <w:tcW w:w="3351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shd w:val="clear" w:color="auto" w:fill="005B50"/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7674EA76" w14:textId="3BA67A8A" w:rsidR="00974B0B" w:rsidRPr="00C242AF" w:rsidRDefault="00214A15">
                      <w:pPr>
                        <w:spacing w:after="0" w:line="240" w:lineRule="auto"/>
                        <w:jc w:val="center"/>
                        <w:rPr>
                          <w:rFonts w:ascii="HelveticaNeueLT Std" w:hAnsi="HelveticaNeueLT Std"/>
                          <w:color w:val="FFFFFF" w:themeColor="background1"/>
                        </w:rPr>
                      </w:pPr>
                      <w:r w:rsidRPr="00C242AF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FOR-001-0</w:t>
                      </w:r>
                      <w:r w:rsidR="00D0274F" w:rsidRPr="00C242AF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3</w:t>
                      </w:r>
                      <w:r w:rsidRPr="00C242AF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/0</w:t>
                      </w:r>
                      <w:r w:rsidR="00F27FCE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2</w:t>
                      </w:r>
                      <w:r w:rsidRPr="00C242AF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/</w:t>
                      </w:r>
                      <w:r w:rsidR="00D6601D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1</w:t>
                      </w:r>
                      <w:r w:rsidR="007A31AC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9</w:t>
                      </w:r>
                      <w:r w:rsidR="00C242AF" w:rsidRPr="00C242AF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JUN</w:t>
                      </w:r>
                      <w:r w:rsidR="00F27FCE">
                        <w:rPr>
                          <w:rFonts w:ascii="HelveticaNeueLT Std" w:eastAsia="Segoe UI" w:hAnsi="HelveticaNeueLT Std"/>
                          <w:color w:val="FFFFFF" w:themeColor="background1"/>
                        </w:rPr>
                        <w:t>25</w:t>
                      </w:r>
                    </w:p>
                  </w:tc>
                </w:tr>
              </w:tbl>
              <w:p w14:paraId="68DCF264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74B0B" w:rsidRPr="005C7D9A" w14:paraId="111A89DA" w14:textId="77777777">
            <w:trPr>
              <w:trHeight w:val="320"/>
            </w:trPr>
            <w:tc>
              <w:tcPr>
                <w:tcW w:w="58" w:type="dxa"/>
              </w:tcPr>
              <w:p w14:paraId="1BF4D6C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1AE1782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</w:tcPr>
              <w:p w14:paraId="56CC19E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6F0BB984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</w:tcPr>
              <w:p w14:paraId="2FD8F90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31D6A051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11D1194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1DC4323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0AC7CF1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2E5F532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1A06F8A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187E22E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3A0E5BB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3E0C30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70A7F8E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7704A9A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08EE6A7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3D77A44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31E74A4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13D3C" w:rsidRPr="005C7D9A" w14:paraId="02414B95" w14:textId="77777777" w:rsidTr="00913D3C">
            <w:tc>
              <w:tcPr>
                <w:tcW w:w="58" w:type="dxa"/>
              </w:tcPr>
              <w:p w14:paraId="422718C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  <w:gridSpan w:val="2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026"/>
                </w:tblGrid>
                <w:tr w:rsidR="00974B0B" w:rsidRPr="005C7D9A" w14:paraId="2F5790C7" w14:textId="77777777">
                  <w:trPr>
                    <w:trHeight w:val="262"/>
                  </w:trPr>
                  <w:tc>
                    <w:tcPr>
                      <w:tcW w:w="102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70EF81E8" w14:textId="77777777" w:rsidR="00974B0B" w:rsidRPr="005C7D9A" w:rsidRDefault="00214A15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eastAsia="Segoe UI" w:hAnsi="HelveticaNeueLT Std"/>
                          <w:b/>
                          <w:color w:val="000000"/>
                        </w:rPr>
                        <w:t>Matrícula:</w:t>
                      </w:r>
                    </w:p>
                  </w:tc>
                </w:tr>
              </w:tbl>
              <w:p w14:paraId="4D59E08F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0C08A59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  <w:gridSpan w:val="4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747"/>
                </w:tblGrid>
                <w:tr w:rsidR="00974B0B" w:rsidRPr="005C7D9A" w14:paraId="503C6DA5" w14:textId="77777777">
                  <w:trPr>
                    <w:trHeight w:val="262"/>
                  </w:trPr>
                  <w:tc>
                    <w:tcPr>
                      <w:tcW w:w="173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42C665CE" w14:textId="77777777" w:rsidR="00974B0B" w:rsidRPr="005C7D9A" w:rsidRDefault="000B41AD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hAnsi="HelveticaNeueLT Std"/>
                        </w:rPr>
                        <w:t>_______________</w:t>
                      </w:r>
                    </w:p>
                  </w:tc>
                </w:tr>
              </w:tbl>
              <w:p w14:paraId="39473CAA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7CEF2AE8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677"/>
                </w:tblGrid>
                <w:tr w:rsidR="00974B0B" w:rsidRPr="005C7D9A" w14:paraId="1397C692" w14:textId="77777777">
                  <w:trPr>
                    <w:trHeight w:val="262"/>
                  </w:trPr>
                  <w:tc>
                    <w:tcPr>
                      <w:tcW w:w="1702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7E4E0EB9" w14:textId="77777777" w:rsidR="00974B0B" w:rsidRPr="005C7D9A" w:rsidRDefault="00214A15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eastAsia="Segoe UI" w:hAnsi="HelveticaNeueLT Std"/>
                          <w:b/>
                          <w:color w:val="000000"/>
                        </w:rPr>
                        <w:t>Período Escolar</w:t>
                      </w:r>
                      <w:r w:rsidR="00913D3C" w:rsidRPr="005C7D9A">
                        <w:rPr>
                          <w:rFonts w:ascii="HelveticaNeueLT Std" w:eastAsia="Segoe UI" w:hAnsi="HelveticaNeueLT Std"/>
                          <w:b/>
                          <w:color w:val="000000"/>
                        </w:rPr>
                        <w:t>:</w:t>
                      </w:r>
                    </w:p>
                  </w:tc>
                </w:tr>
              </w:tbl>
              <w:p w14:paraId="40A99027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440BFC1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tbl>
                <w:tblPr>
                  <w:tblW w:w="0" w:type="auto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1414"/>
                </w:tblGrid>
                <w:tr w:rsidR="00974B0B" w:rsidRPr="005C7D9A" w14:paraId="2280ED15" w14:textId="77777777">
                  <w:trPr>
                    <w:trHeight w:val="262"/>
                  </w:trPr>
                  <w:tc>
                    <w:tcPr>
                      <w:tcW w:w="1417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 w14:paraId="1AD2C29E" w14:textId="77777777" w:rsidR="00974B0B" w:rsidRPr="005C7D9A" w:rsidRDefault="00913D3C">
                      <w:pPr>
                        <w:spacing w:after="0" w:line="240" w:lineRule="auto"/>
                        <w:rPr>
                          <w:rFonts w:ascii="HelveticaNeueLT Std" w:hAnsi="HelveticaNeueLT Std"/>
                        </w:rPr>
                      </w:pPr>
                      <w:r w:rsidRPr="005C7D9A">
                        <w:rPr>
                          <w:rFonts w:ascii="HelveticaNeueLT Std" w:hAnsi="HelveticaNeueLT Std"/>
                        </w:rPr>
                        <w:t>___________</w:t>
                      </w:r>
                    </w:p>
                  </w:tc>
                </w:tr>
              </w:tbl>
              <w:p w14:paraId="4714159F" w14:textId="77777777" w:rsidR="00974B0B" w:rsidRPr="005C7D9A" w:rsidRDefault="00974B0B">
                <w:pPr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688E4A2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35C0A34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3A438E3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4CB498A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4750CDA7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01EE661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31CF8C2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  <w:tr w:rsidR="00974B0B" w:rsidRPr="005C7D9A" w14:paraId="7EE9DE06" w14:textId="77777777">
            <w:trPr>
              <w:trHeight w:val="43"/>
            </w:trPr>
            <w:tc>
              <w:tcPr>
                <w:tcW w:w="58" w:type="dxa"/>
              </w:tcPr>
              <w:p w14:paraId="1DFD443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10" w:type="dxa"/>
              </w:tcPr>
              <w:p w14:paraId="182E7E2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17" w:type="dxa"/>
              </w:tcPr>
              <w:p w14:paraId="4AA94613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5AF2266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1" w:type="dxa"/>
              </w:tcPr>
              <w:p w14:paraId="16B960DF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0" w:type="dxa"/>
              </w:tcPr>
              <w:p w14:paraId="60C5F7B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949" w:type="dxa"/>
              </w:tcPr>
              <w:p w14:paraId="25BE1EB9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1" w:type="dxa"/>
              </w:tcPr>
              <w:p w14:paraId="09AD6BD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50" w:type="dxa"/>
              </w:tcPr>
              <w:p w14:paraId="5D0FA9C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02" w:type="dxa"/>
              </w:tcPr>
              <w:p w14:paraId="3CF1A68A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39" w:type="dxa"/>
              </w:tcPr>
              <w:p w14:paraId="1D8ED526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417" w:type="dxa"/>
              </w:tcPr>
              <w:p w14:paraId="0B93E48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222" w:type="dxa"/>
              </w:tcPr>
              <w:p w14:paraId="43B3D595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65157F3B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041" w:type="dxa"/>
              </w:tcPr>
              <w:p w14:paraId="04BEECE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98" w:type="dxa"/>
              </w:tcPr>
              <w:p w14:paraId="2B94088E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793" w:type="dxa"/>
              </w:tcPr>
              <w:p w14:paraId="6918FBDC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198" w:type="dxa"/>
              </w:tcPr>
              <w:p w14:paraId="7E8323AD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  <w:tc>
              <w:tcPr>
                <w:tcW w:w="20" w:type="dxa"/>
              </w:tcPr>
              <w:p w14:paraId="07FC8E40" w14:textId="77777777" w:rsidR="00974B0B" w:rsidRPr="005C7D9A" w:rsidRDefault="00974B0B">
                <w:pPr>
                  <w:pStyle w:val="EmptyCellLayoutStyle"/>
                  <w:spacing w:after="0" w:line="240" w:lineRule="auto"/>
                  <w:rPr>
                    <w:rFonts w:ascii="HelveticaNeueLT Std" w:hAnsi="HelveticaNeueLT Std"/>
                  </w:rPr>
                </w:pPr>
              </w:p>
            </w:tc>
          </w:tr>
        </w:tbl>
        <w:p w14:paraId="6CF795E5" w14:textId="77777777" w:rsidR="00974B0B" w:rsidRPr="005C7D9A" w:rsidRDefault="00974B0B">
          <w:pPr>
            <w:spacing w:after="0" w:line="240" w:lineRule="auto"/>
            <w:rPr>
              <w:rFonts w:ascii="HelveticaNeueLT Std" w:hAnsi="HelveticaNeueLT Std"/>
            </w:rPr>
          </w:pPr>
        </w:p>
      </w:tc>
      <w:tc>
        <w:tcPr>
          <w:tcW w:w="47" w:type="dxa"/>
        </w:tcPr>
        <w:p w14:paraId="713E6CFF" w14:textId="77777777" w:rsidR="00974B0B" w:rsidRPr="005C7D9A" w:rsidRDefault="00974B0B">
          <w:pPr>
            <w:pStyle w:val="EmptyCellLayoutStyle"/>
            <w:spacing w:after="0" w:line="240" w:lineRule="auto"/>
            <w:rPr>
              <w:rFonts w:ascii="HelveticaNeueLT Std" w:hAnsi="HelveticaNeueLT Std"/>
            </w:rPr>
          </w:pPr>
        </w:p>
      </w:tc>
    </w:tr>
    <w:tr w:rsidR="00974B0B" w:rsidRPr="005C7D9A" w14:paraId="3FCC94AF" w14:textId="77777777">
      <w:tc>
        <w:tcPr>
          <w:tcW w:w="10943" w:type="dxa"/>
        </w:tcPr>
        <w:p w14:paraId="28E106FF" w14:textId="77777777" w:rsidR="00974B0B" w:rsidRPr="005C7D9A" w:rsidRDefault="00974B0B">
          <w:pPr>
            <w:pStyle w:val="EmptyCellLayoutStyle"/>
            <w:spacing w:after="0" w:line="240" w:lineRule="auto"/>
            <w:rPr>
              <w:rFonts w:ascii="HelveticaNeueLT Std" w:hAnsi="HelveticaNeueLT Std"/>
            </w:rPr>
          </w:pPr>
        </w:p>
      </w:tc>
      <w:tc>
        <w:tcPr>
          <w:tcW w:w="47" w:type="dxa"/>
        </w:tcPr>
        <w:p w14:paraId="5BD61ABC" w14:textId="77777777" w:rsidR="00974B0B" w:rsidRPr="005C7D9A" w:rsidRDefault="00974B0B">
          <w:pPr>
            <w:pStyle w:val="EmptyCellLayoutStyle"/>
            <w:spacing w:after="0" w:line="240" w:lineRule="auto"/>
            <w:rPr>
              <w:rFonts w:ascii="HelveticaNeueLT Std" w:hAnsi="HelveticaNeueLT Std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014646140">
    <w:abstractNumId w:val="0"/>
  </w:num>
  <w:num w:numId="2" w16cid:durableId="1327440150">
    <w:abstractNumId w:val="1"/>
  </w:num>
  <w:num w:numId="3" w16cid:durableId="1955477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B0B"/>
    <w:rsid w:val="000946DF"/>
    <w:rsid w:val="000B41AD"/>
    <w:rsid w:val="00115EF8"/>
    <w:rsid w:val="00124596"/>
    <w:rsid w:val="001F29BC"/>
    <w:rsid w:val="001F3314"/>
    <w:rsid w:val="00211E88"/>
    <w:rsid w:val="00214A15"/>
    <w:rsid w:val="003919E0"/>
    <w:rsid w:val="004D70D3"/>
    <w:rsid w:val="004E58EB"/>
    <w:rsid w:val="004E5CCF"/>
    <w:rsid w:val="005C7D9A"/>
    <w:rsid w:val="00632D9E"/>
    <w:rsid w:val="00657657"/>
    <w:rsid w:val="006F2B7F"/>
    <w:rsid w:val="007A31AC"/>
    <w:rsid w:val="008030D3"/>
    <w:rsid w:val="009025E3"/>
    <w:rsid w:val="00913D3C"/>
    <w:rsid w:val="00974B0B"/>
    <w:rsid w:val="00980B1F"/>
    <w:rsid w:val="00A403E0"/>
    <w:rsid w:val="00A73BB2"/>
    <w:rsid w:val="00A8073F"/>
    <w:rsid w:val="00AA7666"/>
    <w:rsid w:val="00AE2F37"/>
    <w:rsid w:val="00C01C6A"/>
    <w:rsid w:val="00C242AF"/>
    <w:rsid w:val="00C330FE"/>
    <w:rsid w:val="00D0274F"/>
    <w:rsid w:val="00D10D07"/>
    <w:rsid w:val="00D4121D"/>
    <w:rsid w:val="00D6601D"/>
    <w:rsid w:val="00DB75F6"/>
    <w:rsid w:val="00DE65AE"/>
    <w:rsid w:val="00E21C97"/>
    <w:rsid w:val="00E6676C"/>
    <w:rsid w:val="00F27FCE"/>
    <w:rsid w:val="00F37C4E"/>
    <w:rsid w:val="00F411B7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12AC0C"/>
  <w15:docId w15:val="{04A4EBB9-A715-44BA-A3ED-74E869A74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C7D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Encabezado">
    <w:name w:val="header"/>
    <w:basedOn w:val="Normal"/>
    <w:link w:val="EncabezadoCar"/>
    <w:uiPriority w:val="99"/>
    <w:unhideWhenUsed/>
    <w:rsid w:val="00913D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3D3C"/>
  </w:style>
  <w:style w:type="paragraph" w:styleId="Piedepgina">
    <w:name w:val="footer"/>
    <w:basedOn w:val="Normal"/>
    <w:link w:val="PiedepginaCar"/>
    <w:uiPriority w:val="99"/>
    <w:unhideWhenUsed/>
    <w:rsid w:val="00913D3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3D3C"/>
  </w:style>
  <w:style w:type="character" w:customStyle="1" w:styleId="Ttulo2Car">
    <w:name w:val="Título 2 Car"/>
    <w:basedOn w:val="Fuentedeprrafopredeter"/>
    <w:link w:val="Ttulo2"/>
    <w:uiPriority w:val="9"/>
    <w:rsid w:val="005C7D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F2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B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</vt:lpstr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</dc:title>
  <dc:creator>TESCHI</dc:creator>
  <dc:description/>
  <cp:lastModifiedBy>Karen Rubí Cortes Cortes</cp:lastModifiedBy>
  <cp:revision>4</cp:revision>
  <cp:lastPrinted>2022-09-01T13:55:00Z</cp:lastPrinted>
  <dcterms:created xsi:type="dcterms:W3CDTF">2025-06-06T23:41:00Z</dcterms:created>
  <dcterms:modified xsi:type="dcterms:W3CDTF">2025-06-18T23:20:00Z</dcterms:modified>
</cp:coreProperties>
</file>